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3AFAF56" w14:textId="2086BCB3" w:rsidR="0085241B" w:rsidRDefault="0085241B" w:rsidP="0085241B">
      <w:pPr>
        <w:tabs>
          <w:tab w:val="center" w:pos="4819"/>
          <w:tab w:val="right" w:pos="9638"/>
        </w:tabs>
        <w:jc w:val="center"/>
        <w:rPr>
          <w:rFonts w:ascii="Calibri" w:hAnsi="Calibri" w:cs="Calibri"/>
          <w:b/>
          <w:sz w:val="32"/>
          <w:szCs w:val="32"/>
        </w:rPr>
      </w:pPr>
      <w:bookmarkStart w:id="0" w:name="_Hlk165989975"/>
      <w:r w:rsidRPr="0085241B">
        <w:rPr>
          <w:rFonts w:ascii="Calibri" w:hAnsi="Calibri" w:cs="Calibri"/>
          <w:b/>
          <w:sz w:val="28"/>
          <w:szCs w:val="28"/>
        </w:rPr>
        <w:t>DOMANDA DI ACCESSO ALLA VALUTAZIONE MULTIDIMENSIONALE</w:t>
      </w:r>
    </w:p>
    <w:p w14:paraId="39405A3D" w14:textId="551FD48C" w:rsidR="00480CB1" w:rsidRDefault="00F164EA" w:rsidP="0085241B">
      <w:pPr>
        <w:tabs>
          <w:tab w:val="center" w:pos="4819"/>
          <w:tab w:val="right" w:pos="9638"/>
        </w:tabs>
        <w:jc w:val="center"/>
        <w:rPr>
          <w:rFonts w:ascii="Calibri" w:hAnsi="Calibri" w:cs="Calibri"/>
          <w:b/>
          <w:sz w:val="32"/>
          <w:szCs w:val="32"/>
        </w:rPr>
      </w:pPr>
      <w:r w:rsidRPr="00E73277">
        <w:rPr>
          <w:rFonts w:ascii="Calibri" w:hAnsi="Calibri" w:cs="Calibri"/>
          <w:b/>
          <w:sz w:val="28"/>
          <w:szCs w:val="28"/>
        </w:rPr>
        <w:t xml:space="preserve">MISURA </w:t>
      </w:r>
      <w:r w:rsidR="009715BC">
        <w:rPr>
          <w:rFonts w:ascii="Calibri" w:hAnsi="Calibri" w:cs="Calibri"/>
          <w:b/>
          <w:sz w:val="28"/>
          <w:szCs w:val="28"/>
        </w:rPr>
        <w:t>SERVIZI</w:t>
      </w:r>
      <w:r w:rsidRPr="00E73277">
        <w:rPr>
          <w:rFonts w:ascii="Calibri" w:hAnsi="Calibri" w:cs="Calibri"/>
          <w:b/>
          <w:sz w:val="28"/>
          <w:szCs w:val="28"/>
        </w:rPr>
        <w:t xml:space="preserve"> (FNA) 202</w:t>
      </w:r>
      <w:r w:rsidR="00967A05">
        <w:rPr>
          <w:rFonts w:ascii="Calibri" w:hAnsi="Calibri" w:cs="Calibri"/>
          <w:b/>
          <w:sz w:val="28"/>
          <w:szCs w:val="28"/>
        </w:rPr>
        <w:t>6</w:t>
      </w:r>
      <w:r w:rsidR="00992C2F">
        <w:rPr>
          <w:rFonts w:ascii="Calibri" w:hAnsi="Calibri" w:cs="Calibri"/>
          <w:b/>
          <w:sz w:val="32"/>
          <w:szCs w:val="32"/>
        </w:rPr>
        <w:t xml:space="preserve"> </w:t>
      </w:r>
      <w:r w:rsidR="00992C2F" w:rsidRPr="006637C6">
        <w:rPr>
          <w:rFonts w:ascii="Calibri" w:hAnsi="Calibri" w:cs="Calibri"/>
          <w:b/>
          <w:i/>
          <w:iCs/>
          <w:sz w:val="24"/>
          <w:szCs w:val="24"/>
        </w:rPr>
        <w:t xml:space="preserve">– Allegato </w:t>
      </w:r>
      <w:r>
        <w:rPr>
          <w:rFonts w:ascii="Calibri" w:hAnsi="Calibri" w:cs="Calibri"/>
          <w:b/>
          <w:i/>
          <w:iCs/>
          <w:sz w:val="24"/>
          <w:szCs w:val="24"/>
        </w:rPr>
        <w:t>1</w:t>
      </w:r>
      <w:r w:rsidR="00992C2F" w:rsidRPr="006637C6">
        <w:rPr>
          <w:rFonts w:ascii="Calibri" w:hAnsi="Calibri" w:cs="Calibri"/>
          <w:b/>
          <w:i/>
          <w:iCs/>
          <w:sz w:val="24"/>
          <w:szCs w:val="24"/>
        </w:rPr>
        <w:t xml:space="preserve"> –</w:t>
      </w:r>
    </w:p>
    <w:p w14:paraId="4875B17D" w14:textId="77777777" w:rsidR="00480CB1" w:rsidRPr="00480CB1" w:rsidRDefault="00480CB1" w:rsidP="00480CB1">
      <w:pPr>
        <w:rPr>
          <w:rFonts w:ascii="Calibri" w:hAnsi="Calibri" w:cs="Calibri"/>
          <w:sz w:val="22"/>
          <w:szCs w:val="22"/>
        </w:rPr>
      </w:pPr>
    </w:p>
    <w:p w14:paraId="7BA30FDA" w14:textId="2BD41E73" w:rsidR="00480CB1" w:rsidRPr="0075652B" w:rsidRDefault="00480CB1" w:rsidP="00480CB1">
      <w:pPr>
        <w:rPr>
          <w:rFonts w:ascii="Calibri" w:hAnsi="Calibri" w:cs="Calibri"/>
          <w:b/>
          <w:sz w:val="22"/>
          <w:szCs w:val="22"/>
        </w:rPr>
      </w:pPr>
      <w:r w:rsidRPr="00480CB1">
        <w:rPr>
          <w:rFonts w:ascii="Calibri" w:hAnsi="Calibri" w:cs="Calibri"/>
          <w:b/>
          <w:sz w:val="22"/>
          <w:szCs w:val="22"/>
        </w:rPr>
        <w:t xml:space="preserve">DATI ANAGRAFICI DEL </w:t>
      </w:r>
      <w:r w:rsidR="00F164EA">
        <w:rPr>
          <w:rFonts w:ascii="Calibri" w:hAnsi="Calibri" w:cs="Calibri"/>
          <w:b/>
          <w:sz w:val="22"/>
          <w:szCs w:val="22"/>
        </w:rPr>
        <w:t>RICHIEDENTE</w:t>
      </w:r>
    </w:p>
    <w:p w14:paraId="39A4140F" w14:textId="66EC36CD" w:rsidR="00480CB1" w:rsidRPr="00480CB1" w:rsidRDefault="00480CB1" w:rsidP="00480CB1">
      <w:pPr>
        <w:rPr>
          <w:rFonts w:ascii="Calibri" w:hAnsi="Calibri" w:cs="Calibri"/>
          <w:sz w:val="22"/>
          <w:szCs w:val="22"/>
        </w:rPr>
      </w:pPr>
      <w:r w:rsidRPr="00480CB1">
        <w:rPr>
          <w:rFonts w:ascii="Calibri" w:hAnsi="Calibri" w:cs="Calibri"/>
          <w:sz w:val="22"/>
          <w:szCs w:val="22"/>
        </w:rPr>
        <w:t>COGNOME</w:t>
      </w:r>
      <w:r>
        <w:rPr>
          <w:rFonts w:ascii="Calibri" w:hAnsi="Calibri" w:cs="Calibri"/>
          <w:sz w:val="22"/>
          <w:szCs w:val="22"/>
        </w:rPr>
        <w:t xml:space="preserve"> </w:t>
      </w:r>
      <w:r w:rsidRPr="00480CB1">
        <w:rPr>
          <w:rFonts w:ascii="Calibri" w:hAnsi="Calibri" w:cs="Calibri"/>
          <w:sz w:val="22"/>
          <w:szCs w:val="22"/>
        </w:rPr>
        <w:t>____________________________</w:t>
      </w:r>
      <w:r>
        <w:rPr>
          <w:rFonts w:ascii="Calibri" w:hAnsi="Calibri" w:cs="Calibri"/>
          <w:sz w:val="22"/>
          <w:szCs w:val="22"/>
        </w:rPr>
        <w:t>_</w:t>
      </w:r>
      <w:r w:rsidRPr="00480CB1">
        <w:rPr>
          <w:rFonts w:ascii="Calibri" w:hAnsi="Calibri" w:cs="Calibri"/>
          <w:sz w:val="22"/>
          <w:szCs w:val="22"/>
        </w:rPr>
        <w:t>_________________________________________________</w:t>
      </w:r>
    </w:p>
    <w:p w14:paraId="7C4983EA" w14:textId="0F5204F8" w:rsidR="00480CB1" w:rsidRPr="00480CB1" w:rsidRDefault="00480CB1" w:rsidP="00480CB1">
      <w:pPr>
        <w:rPr>
          <w:rFonts w:ascii="Calibri" w:hAnsi="Calibri" w:cs="Calibri"/>
          <w:sz w:val="22"/>
          <w:szCs w:val="22"/>
        </w:rPr>
      </w:pPr>
      <w:r w:rsidRPr="00480CB1">
        <w:rPr>
          <w:rFonts w:ascii="Calibri" w:hAnsi="Calibri" w:cs="Calibri"/>
          <w:sz w:val="22"/>
          <w:szCs w:val="22"/>
        </w:rPr>
        <w:t>NOME __________________________________________________________________________________</w:t>
      </w:r>
    </w:p>
    <w:tbl>
      <w:tblPr>
        <w:tblW w:w="0" w:type="auto"/>
        <w:tblLayout w:type="fixed"/>
        <w:tblLook w:val="0000" w:firstRow="0" w:lastRow="0" w:firstColumn="0" w:lastColumn="0" w:noHBand="0" w:noVBand="0"/>
      </w:tblPr>
      <w:tblGrid>
        <w:gridCol w:w="1508"/>
        <w:gridCol w:w="493"/>
        <w:gridCol w:w="494"/>
        <w:gridCol w:w="495"/>
        <w:gridCol w:w="495"/>
        <w:gridCol w:w="494"/>
        <w:gridCol w:w="495"/>
        <w:gridCol w:w="499"/>
        <w:gridCol w:w="513"/>
        <w:gridCol w:w="501"/>
        <w:gridCol w:w="511"/>
        <w:gridCol w:w="494"/>
        <w:gridCol w:w="496"/>
        <w:gridCol w:w="494"/>
        <w:gridCol w:w="495"/>
        <w:gridCol w:w="495"/>
        <w:gridCol w:w="495"/>
      </w:tblGrid>
      <w:tr w:rsidR="000E7BC3" w:rsidRPr="00F75A5B" w14:paraId="6526D17C" w14:textId="77777777" w:rsidTr="00627AF0">
        <w:trPr>
          <w:trHeight w:val="50"/>
        </w:trPr>
        <w:tc>
          <w:tcPr>
            <w:tcW w:w="1508" w:type="dxa"/>
            <w:vAlign w:val="center"/>
          </w:tcPr>
          <w:p w14:paraId="77C3CAD1" w14:textId="77777777" w:rsidR="000E7BC3" w:rsidRPr="00F75A5B" w:rsidRDefault="000E7BC3" w:rsidP="00627AF0">
            <w:pPr>
              <w:autoSpaceDE w:val="0"/>
              <w:ind w:left="-108"/>
              <w:rPr>
                <w:rFonts w:ascii="Arial" w:hAnsi="Arial" w:cs="Arial"/>
                <w:color w:val="000000"/>
              </w:rPr>
            </w:pPr>
            <w:r w:rsidRPr="00F75A5B">
              <w:rPr>
                <w:rFonts w:ascii="Arial" w:hAnsi="Arial" w:cs="Arial"/>
                <w:color w:val="000000"/>
                <w:sz w:val="16"/>
                <w:szCs w:val="16"/>
              </w:rPr>
              <w:t>CODICE FISCALE</w:t>
            </w:r>
          </w:p>
        </w:tc>
        <w:tc>
          <w:tcPr>
            <w:tcW w:w="493" w:type="dxa"/>
            <w:tcBorders>
              <w:bottom w:val="dotted" w:sz="4" w:space="0" w:color="000000"/>
            </w:tcBorders>
            <w:vAlign w:val="center"/>
          </w:tcPr>
          <w:p w14:paraId="2D489C87"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55A9B066"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9E10C39"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99ED85F"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5DDFA367"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78CA006" w14:textId="77777777" w:rsidR="000E7BC3" w:rsidRPr="00F75A5B" w:rsidRDefault="000E7BC3" w:rsidP="00627AF0">
            <w:pPr>
              <w:autoSpaceDE w:val="0"/>
              <w:snapToGrid w:val="0"/>
              <w:jc w:val="center"/>
              <w:rPr>
                <w:rFonts w:ascii="Arial" w:hAnsi="Arial" w:cs="Arial"/>
                <w:color w:val="000000"/>
              </w:rPr>
            </w:pPr>
          </w:p>
        </w:tc>
        <w:tc>
          <w:tcPr>
            <w:tcW w:w="499" w:type="dxa"/>
            <w:tcBorders>
              <w:left w:val="dotted" w:sz="4" w:space="0" w:color="000000"/>
              <w:bottom w:val="dotted" w:sz="4" w:space="0" w:color="000000"/>
            </w:tcBorders>
            <w:vAlign w:val="center"/>
          </w:tcPr>
          <w:p w14:paraId="18E3FED1" w14:textId="77777777" w:rsidR="000E7BC3" w:rsidRPr="00F75A5B" w:rsidRDefault="000E7BC3" w:rsidP="00627AF0">
            <w:pPr>
              <w:autoSpaceDE w:val="0"/>
              <w:snapToGrid w:val="0"/>
              <w:jc w:val="center"/>
              <w:rPr>
                <w:rFonts w:ascii="Arial" w:hAnsi="Arial" w:cs="Arial"/>
                <w:color w:val="000000"/>
              </w:rPr>
            </w:pPr>
          </w:p>
        </w:tc>
        <w:tc>
          <w:tcPr>
            <w:tcW w:w="513" w:type="dxa"/>
            <w:tcBorders>
              <w:left w:val="dotted" w:sz="4" w:space="0" w:color="000000"/>
              <w:bottom w:val="dotted" w:sz="4" w:space="0" w:color="000000"/>
            </w:tcBorders>
            <w:vAlign w:val="center"/>
          </w:tcPr>
          <w:p w14:paraId="7DB35C55" w14:textId="77777777" w:rsidR="000E7BC3" w:rsidRPr="00F75A5B" w:rsidRDefault="000E7BC3" w:rsidP="00627AF0">
            <w:pPr>
              <w:autoSpaceDE w:val="0"/>
              <w:snapToGrid w:val="0"/>
              <w:jc w:val="center"/>
              <w:rPr>
                <w:rFonts w:ascii="Arial" w:hAnsi="Arial" w:cs="Arial"/>
                <w:color w:val="000000"/>
              </w:rPr>
            </w:pPr>
          </w:p>
        </w:tc>
        <w:tc>
          <w:tcPr>
            <w:tcW w:w="501" w:type="dxa"/>
            <w:tcBorders>
              <w:left w:val="dotted" w:sz="4" w:space="0" w:color="000000"/>
              <w:bottom w:val="dotted" w:sz="4" w:space="0" w:color="000000"/>
            </w:tcBorders>
            <w:vAlign w:val="center"/>
          </w:tcPr>
          <w:p w14:paraId="64EA22DC" w14:textId="77777777" w:rsidR="000E7BC3" w:rsidRPr="00F75A5B" w:rsidRDefault="000E7BC3" w:rsidP="00627AF0">
            <w:pPr>
              <w:autoSpaceDE w:val="0"/>
              <w:snapToGrid w:val="0"/>
              <w:jc w:val="center"/>
              <w:rPr>
                <w:rFonts w:ascii="Arial" w:hAnsi="Arial" w:cs="Arial"/>
                <w:color w:val="000000"/>
              </w:rPr>
            </w:pPr>
          </w:p>
        </w:tc>
        <w:tc>
          <w:tcPr>
            <w:tcW w:w="511" w:type="dxa"/>
            <w:tcBorders>
              <w:left w:val="dotted" w:sz="4" w:space="0" w:color="000000"/>
              <w:bottom w:val="dotted" w:sz="4" w:space="0" w:color="000000"/>
            </w:tcBorders>
            <w:vAlign w:val="center"/>
          </w:tcPr>
          <w:p w14:paraId="0548470A"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40D9FA70" w14:textId="77777777" w:rsidR="000E7BC3" w:rsidRPr="00F75A5B" w:rsidRDefault="000E7BC3" w:rsidP="00627AF0">
            <w:pPr>
              <w:autoSpaceDE w:val="0"/>
              <w:snapToGrid w:val="0"/>
              <w:jc w:val="center"/>
              <w:rPr>
                <w:rFonts w:ascii="Arial" w:hAnsi="Arial" w:cs="Arial"/>
                <w:color w:val="000000"/>
              </w:rPr>
            </w:pPr>
          </w:p>
        </w:tc>
        <w:tc>
          <w:tcPr>
            <w:tcW w:w="496" w:type="dxa"/>
            <w:tcBorders>
              <w:left w:val="dotted" w:sz="4" w:space="0" w:color="000000"/>
              <w:bottom w:val="dotted" w:sz="4" w:space="0" w:color="000000"/>
            </w:tcBorders>
            <w:vAlign w:val="center"/>
          </w:tcPr>
          <w:p w14:paraId="0569702F"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39017837"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086DB837"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440CE79"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53DF682" w14:textId="77777777" w:rsidR="000E7BC3" w:rsidRPr="00F75A5B" w:rsidRDefault="000E7BC3" w:rsidP="00627AF0">
            <w:pPr>
              <w:autoSpaceDE w:val="0"/>
              <w:snapToGrid w:val="0"/>
              <w:jc w:val="center"/>
              <w:rPr>
                <w:rFonts w:ascii="Arial" w:hAnsi="Arial" w:cs="Arial"/>
                <w:color w:val="000000"/>
              </w:rPr>
            </w:pPr>
          </w:p>
        </w:tc>
      </w:tr>
    </w:tbl>
    <w:p w14:paraId="1607F7B1" w14:textId="022850B2" w:rsidR="00480CB1" w:rsidRPr="00480CB1" w:rsidRDefault="00480CB1" w:rsidP="00480CB1">
      <w:pPr>
        <w:rPr>
          <w:rFonts w:ascii="Calibri" w:hAnsi="Calibri" w:cs="Calibri"/>
          <w:sz w:val="22"/>
          <w:szCs w:val="22"/>
        </w:rPr>
      </w:pPr>
      <w:r w:rsidRPr="00480CB1">
        <w:rPr>
          <w:rFonts w:ascii="Calibri" w:hAnsi="Calibri" w:cs="Calibri"/>
          <w:sz w:val="22"/>
          <w:szCs w:val="22"/>
        </w:rPr>
        <w:t xml:space="preserve">DATA </w:t>
      </w:r>
      <w:r w:rsidR="00A1427B">
        <w:rPr>
          <w:rFonts w:ascii="Calibri" w:hAnsi="Calibri" w:cs="Calibri"/>
          <w:sz w:val="22"/>
          <w:szCs w:val="22"/>
        </w:rPr>
        <w:t xml:space="preserve">E LUOGO </w:t>
      </w:r>
      <w:r w:rsidRPr="00480CB1">
        <w:rPr>
          <w:rFonts w:ascii="Calibri" w:hAnsi="Calibri" w:cs="Calibri"/>
          <w:sz w:val="22"/>
          <w:szCs w:val="22"/>
        </w:rPr>
        <w:t>DI NASCITA ___________________________</w:t>
      </w:r>
      <w:r w:rsidR="00A1427B">
        <w:rPr>
          <w:rFonts w:ascii="Calibri" w:hAnsi="Calibri" w:cs="Calibri"/>
          <w:sz w:val="22"/>
          <w:szCs w:val="22"/>
        </w:rPr>
        <w:t>__</w:t>
      </w:r>
      <w:r w:rsidRPr="00480CB1">
        <w:rPr>
          <w:rFonts w:ascii="Calibri" w:hAnsi="Calibri" w:cs="Calibri"/>
          <w:sz w:val="22"/>
          <w:szCs w:val="22"/>
        </w:rPr>
        <w:t>____________________________________</w:t>
      </w:r>
    </w:p>
    <w:p w14:paraId="42FA96C4" w14:textId="0BF5A766" w:rsidR="00480CB1" w:rsidRPr="00480CB1" w:rsidRDefault="00A1427B" w:rsidP="00480CB1">
      <w:pPr>
        <w:rPr>
          <w:rFonts w:ascii="Calibri" w:hAnsi="Calibri" w:cs="Calibri"/>
          <w:sz w:val="22"/>
          <w:szCs w:val="22"/>
        </w:rPr>
      </w:pPr>
      <w:r>
        <w:rPr>
          <w:rFonts w:ascii="Calibri" w:hAnsi="Calibri" w:cs="Calibri"/>
          <w:sz w:val="22"/>
          <w:szCs w:val="22"/>
        </w:rPr>
        <w:t>INDIRIZZO DI RESIDENZA</w:t>
      </w:r>
      <w:r w:rsidR="00480CB1" w:rsidRPr="00480CB1">
        <w:rPr>
          <w:rFonts w:ascii="Calibri" w:hAnsi="Calibri" w:cs="Calibri"/>
          <w:sz w:val="22"/>
          <w:szCs w:val="22"/>
        </w:rPr>
        <w:t xml:space="preserve"> ___________________________________________________________________</w:t>
      </w:r>
    </w:p>
    <w:p w14:paraId="3DA12675" w14:textId="4906466E" w:rsidR="00480CB1" w:rsidRDefault="00F164EA" w:rsidP="00480CB1">
      <w:pPr>
        <w:rPr>
          <w:rFonts w:ascii="Calibri" w:hAnsi="Calibri" w:cs="Calibri"/>
          <w:sz w:val="22"/>
          <w:szCs w:val="22"/>
        </w:rPr>
      </w:pPr>
      <w:r>
        <w:rPr>
          <w:rFonts w:ascii="Calibri" w:hAnsi="Calibri" w:cs="Calibri"/>
          <w:sz w:val="22"/>
          <w:szCs w:val="22"/>
        </w:rPr>
        <w:t>TELEFONO</w:t>
      </w:r>
      <w:r w:rsidR="00480CB1">
        <w:rPr>
          <w:rFonts w:ascii="Calibri" w:hAnsi="Calibri" w:cs="Calibri"/>
          <w:sz w:val="22"/>
          <w:szCs w:val="22"/>
        </w:rPr>
        <w:t xml:space="preserve"> _</w:t>
      </w:r>
      <w:r w:rsidR="00480CB1" w:rsidRPr="00480CB1">
        <w:rPr>
          <w:rFonts w:ascii="Calibri" w:hAnsi="Calibri" w:cs="Calibri"/>
          <w:sz w:val="22"/>
          <w:szCs w:val="22"/>
        </w:rPr>
        <w:t>_________________________________</w:t>
      </w:r>
      <w:r>
        <w:rPr>
          <w:rFonts w:ascii="Calibri" w:hAnsi="Calibri" w:cs="Calibri"/>
          <w:sz w:val="22"/>
          <w:szCs w:val="22"/>
        </w:rPr>
        <w:t xml:space="preserve"> E-MAIL </w:t>
      </w:r>
      <w:r w:rsidR="00480CB1" w:rsidRPr="00480CB1">
        <w:rPr>
          <w:rFonts w:ascii="Calibri" w:hAnsi="Calibri" w:cs="Calibri"/>
          <w:sz w:val="22"/>
          <w:szCs w:val="22"/>
        </w:rPr>
        <w:t>_______________________________</w:t>
      </w:r>
      <w:r>
        <w:rPr>
          <w:rFonts w:ascii="Calibri" w:hAnsi="Calibri" w:cs="Calibri"/>
          <w:sz w:val="22"/>
          <w:szCs w:val="22"/>
        </w:rPr>
        <w:t>______</w:t>
      </w:r>
      <w:r w:rsidR="00480CB1" w:rsidRPr="00480CB1">
        <w:rPr>
          <w:rFonts w:ascii="Calibri" w:hAnsi="Calibri" w:cs="Calibri"/>
          <w:sz w:val="22"/>
          <w:szCs w:val="22"/>
        </w:rPr>
        <w:t>_</w:t>
      </w:r>
    </w:p>
    <w:p w14:paraId="0270D11D" w14:textId="77777777" w:rsidR="00F164EA" w:rsidRDefault="00F164EA" w:rsidP="00480CB1">
      <w:pPr>
        <w:rPr>
          <w:rFonts w:ascii="Calibri" w:hAnsi="Calibri" w:cs="Calibri"/>
          <w:sz w:val="22"/>
          <w:szCs w:val="22"/>
        </w:rPr>
      </w:pPr>
    </w:p>
    <w:p w14:paraId="2AF477CB" w14:textId="2C7D6CAB" w:rsidR="00480CB1" w:rsidRPr="00480CB1" w:rsidRDefault="000E7BC3" w:rsidP="00480CB1">
      <w:pPr>
        <w:rPr>
          <w:rFonts w:ascii="Calibri" w:hAnsi="Calibri" w:cs="Calibri"/>
          <w:b/>
          <w:sz w:val="22"/>
          <w:szCs w:val="22"/>
        </w:rPr>
      </w:pPr>
      <w:r>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520E14E1" wp14:editId="4962EF85">
                <wp:simplePos x="0" y="0"/>
                <wp:positionH relativeFrom="column">
                  <wp:posOffset>4856163</wp:posOffset>
                </wp:positionH>
                <wp:positionV relativeFrom="paragraph">
                  <wp:posOffset>30162</wp:posOffset>
                </wp:positionV>
                <wp:extent cx="119063" cy="119063"/>
                <wp:effectExtent l="0" t="0" r="14605" b="14605"/>
                <wp:wrapNone/>
                <wp:docPr id="281501209"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515186" id="Rettangolo 1" o:spid="_x0000_s1026" style="position:absolute;margin-left:382.4pt;margin-top:2.35pt;width:9.4pt;height:9.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" fillcolor="white [3201]" strokecolor="black [3213]" strokeweight="1pt"/>
            </w:pict>
          </mc:Fallback>
        </mc:AlternateContent>
      </w:r>
      <w:r>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2C5F5DF5" wp14:editId="36A27676">
                <wp:simplePos x="0" y="0"/>
                <wp:positionH relativeFrom="column">
                  <wp:posOffset>3037523</wp:posOffset>
                </wp:positionH>
                <wp:positionV relativeFrom="paragraph">
                  <wp:posOffset>34925</wp:posOffset>
                </wp:positionV>
                <wp:extent cx="119063" cy="119063"/>
                <wp:effectExtent l="0" t="0" r="14605" b="14605"/>
                <wp:wrapNone/>
                <wp:docPr id="952275504"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07DC86" id="Rettangolo 1" o:spid="_x0000_s1026" style="position:absolute;margin-left:239.2pt;margin-top:2.75pt;width:9.4pt;height:9.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" fillcolor="white [3201]" strokecolor="black [3213]" strokeweight="1pt"/>
            </w:pict>
          </mc:Fallback>
        </mc:AlternateContent>
      </w:r>
      <w:r>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2841773B" wp14:editId="1CFACFA6">
                <wp:simplePos x="0" y="0"/>
                <wp:positionH relativeFrom="column">
                  <wp:posOffset>2289810</wp:posOffset>
                </wp:positionH>
                <wp:positionV relativeFrom="paragraph">
                  <wp:posOffset>30797</wp:posOffset>
                </wp:positionV>
                <wp:extent cx="119063" cy="119063"/>
                <wp:effectExtent l="0" t="0" r="14605" b="14605"/>
                <wp:wrapNone/>
                <wp:docPr id="275625690"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DF91BC" id="Rettangolo 1" o:spid="_x0000_s1026" style="position:absolute;margin-left:180.3pt;margin-top:2.4pt;width:9.4pt;height:9.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" fillcolor="white [3201]" strokecolor="black [3213]" strokeweight="1pt"/>
            </w:pict>
          </mc:Fallback>
        </mc:AlternateContent>
      </w: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541BA8D6" wp14:editId="2BCF19EA">
                <wp:simplePos x="0" y="0"/>
                <wp:positionH relativeFrom="column">
                  <wp:posOffset>1670685</wp:posOffset>
                </wp:positionH>
                <wp:positionV relativeFrom="paragraph">
                  <wp:posOffset>35560</wp:posOffset>
                </wp:positionV>
                <wp:extent cx="119063" cy="119063"/>
                <wp:effectExtent l="0" t="0" r="14605" b="14605"/>
                <wp:wrapNone/>
                <wp:docPr id="65422165"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3DFAF9" id="Rettangolo 1" o:spid="_x0000_s1026" style="position:absolute;margin-left:131.55pt;margin-top:2.8pt;width:9.4pt;height:9.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" fillcolor="white [3201]" strokecolor="black [3213]" strokeweight="1pt"/>
            </w:pict>
          </mc:Fallback>
        </mc:AlternateContent>
      </w:r>
      <w:r>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620311C7" wp14:editId="1EEBAEB7">
                <wp:simplePos x="0" y="0"/>
                <wp:positionH relativeFrom="column">
                  <wp:posOffset>737235</wp:posOffset>
                </wp:positionH>
                <wp:positionV relativeFrom="paragraph">
                  <wp:posOffset>35878</wp:posOffset>
                </wp:positionV>
                <wp:extent cx="119063" cy="119063"/>
                <wp:effectExtent l="0" t="0" r="14605" b="14605"/>
                <wp:wrapNone/>
                <wp:docPr id="1191902041" name="Rettangolo 1"/>
                <wp:cNvGraphicFramePr/>
                <a:graphic xmlns:a="http://schemas.openxmlformats.org/drawingml/2006/main">
                  <a:graphicData uri="http://schemas.microsoft.com/office/word/2010/wordprocessingShape">
                    <wps:wsp>
                      <wps:cNvSpPr/>
                      <wps:spPr>
                        <a:xfrm>
                          <a:off x="0" y="0"/>
                          <a:ext cx="119063" cy="1190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63E5E4" id="Rettangolo 1" o:spid="_x0000_s1026" style="position:absolute;margin-left:58.05pt;margin-top:2.85pt;width:9.4pt;height: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" fillcolor="white [3201]" strokecolor="black [3213]" strokeweight="1pt"/>
            </w:pict>
          </mc:Fallback>
        </mc:AlternateContent>
      </w:r>
      <w:r w:rsidR="00F164EA" w:rsidRPr="00F164EA">
        <w:rPr>
          <w:rFonts w:ascii="Calibri" w:hAnsi="Calibri" w:cs="Calibri"/>
          <w:sz w:val="22"/>
          <w:szCs w:val="22"/>
        </w:rPr>
        <w:t>In qualità di</w:t>
      </w:r>
      <w:r>
        <w:rPr>
          <w:rFonts w:ascii="Calibri" w:hAnsi="Calibri" w:cs="Calibri"/>
          <w:sz w:val="22"/>
          <w:szCs w:val="22"/>
        </w:rPr>
        <w:t xml:space="preserve">       </w:t>
      </w:r>
      <w:r w:rsidR="00F164EA" w:rsidRPr="000E7BC3">
        <w:rPr>
          <w:rFonts w:ascii="Calibri" w:hAnsi="Calibri" w:cs="Calibri"/>
          <w:sz w:val="22"/>
          <w:szCs w:val="22"/>
        </w:rPr>
        <w:t>beneficiario,</w:t>
      </w:r>
      <w:r w:rsidRPr="000E7BC3">
        <w:rPr>
          <w:rFonts w:ascii="Calibri" w:hAnsi="Calibri" w:cs="Calibri"/>
          <w:sz w:val="22"/>
          <w:szCs w:val="22"/>
        </w:rPr>
        <w:t xml:space="preserve">       </w:t>
      </w:r>
      <w:r w:rsidR="00F164EA" w:rsidRPr="000E7BC3">
        <w:rPr>
          <w:rFonts w:ascii="Calibri" w:hAnsi="Calibri" w:cs="Calibri"/>
          <w:sz w:val="22"/>
          <w:szCs w:val="22"/>
        </w:rPr>
        <w:t>tutore,</w:t>
      </w:r>
      <w:r w:rsidRPr="000E7BC3">
        <w:rPr>
          <w:rFonts w:ascii="Calibri" w:hAnsi="Calibri" w:cs="Calibri"/>
          <w:sz w:val="22"/>
          <w:szCs w:val="22"/>
        </w:rPr>
        <w:t xml:space="preserve">       </w:t>
      </w:r>
      <w:r w:rsidR="00F164EA" w:rsidRPr="000E7BC3">
        <w:rPr>
          <w:rFonts w:ascii="Calibri" w:hAnsi="Calibri" w:cs="Calibri"/>
          <w:sz w:val="22"/>
          <w:szCs w:val="22"/>
        </w:rPr>
        <w:t>curatore,</w:t>
      </w:r>
      <w:r w:rsidRPr="000E7BC3">
        <w:rPr>
          <w:rFonts w:ascii="Calibri" w:hAnsi="Calibri" w:cs="Calibri"/>
          <w:sz w:val="22"/>
          <w:szCs w:val="22"/>
        </w:rPr>
        <w:t xml:space="preserve">       </w:t>
      </w:r>
      <w:r w:rsidR="00F164EA" w:rsidRPr="000E7BC3">
        <w:rPr>
          <w:rFonts w:ascii="Calibri" w:hAnsi="Calibri" w:cs="Calibri"/>
          <w:sz w:val="22"/>
          <w:szCs w:val="22"/>
        </w:rPr>
        <w:t>amministratore di sostegno,</w:t>
      </w:r>
      <w:r w:rsidRPr="000E7BC3">
        <w:rPr>
          <w:rFonts w:ascii="Calibri" w:hAnsi="Calibri" w:cs="Calibri"/>
          <w:sz w:val="22"/>
          <w:szCs w:val="22"/>
        </w:rPr>
        <w:t xml:space="preserve">       </w:t>
      </w:r>
      <w:r w:rsidR="00F164EA" w:rsidRPr="000E7BC3">
        <w:rPr>
          <w:rFonts w:ascii="Calibri" w:hAnsi="Calibri" w:cs="Calibri"/>
          <w:sz w:val="22"/>
          <w:szCs w:val="22"/>
        </w:rPr>
        <w:t>familiare</w:t>
      </w:r>
    </w:p>
    <w:p w14:paraId="604DB1EC" w14:textId="77777777" w:rsidR="00F164EA" w:rsidRDefault="00F164EA" w:rsidP="00480CB1">
      <w:pPr>
        <w:rPr>
          <w:rFonts w:ascii="Calibri" w:hAnsi="Calibri" w:cs="Calibri"/>
          <w:b/>
          <w:sz w:val="22"/>
          <w:szCs w:val="22"/>
        </w:rPr>
      </w:pPr>
    </w:p>
    <w:p w14:paraId="237F7C14" w14:textId="03A0F627" w:rsidR="009272C8" w:rsidRPr="009272C8" w:rsidRDefault="009272C8" w:rsidP="00480CB1">
      <w:pPr>
        <w:rPr>
          <w:rFonts w:ascii="Calibri" w:hAnsi="Calibri" w:cs="Calibri"/>
          <w:bCs/>
          <w:sz w:val="22"/>
          <w:szCs w:val="22"/>
        </w:rPr>
      </w:pPr>
      <w:r w:rsidRPr="00090214">
        <w:rPr>
          <w:rFonts w:ascii="Calibri" w:hAnsi="Calibri" w:cs="Calibri"/>
          <w:b/>
          <w:sz w:val="22"/>
          <w:szCs w:val="22"/>
        </w:rPr>
        <w:t>Per conto del BENEFICIARIO sotto riportato</w:t>
      </w:r>
      <w:r w:rsidRPr="009272C8">
        <w:rPr>
          <w:rFonts w:ascii="Calibri" w:hAnsi="Calibri" w:cs="Calibri"/>
          <w:bCs/>
          <w:sz w:val="22"/>
          <w:szCs w:val="22"/>
        </w:rPr>
        <w:t xml:space="preserve"> (</w:t>
      </w:r>
      <w:r w:rsidRPr="00090214">
        <w:rPr>
          <w:rFonts w:ascii="Calibri" w:hAnsi="Calibri" w:cs="Calibri"/>
          <w:bCs/>
          <w:sz w:val="22"/>
          <w:szCs w:val="22"/>
          <w:u w:val="single"/>
        </w:rPr>
        <w:t>compilare solo se si tratta di persona diversa dal richiedente</w:t>
      </w:r>
      <w:r w:rsidRPr="009272C8">
        <w:rPr>
          <w:rFonts w:ascii="Calibri" w:hAnsi="Calibri" w:cs="Calibri"/>
          <w:bCs/>
          <w:sz w:val="22"/>
          <w:szCs w:val="22"/>
        </w:rPr>
        <w:t>)</w:t>
      </w:r>
    </w:p>
    <w:p w14:paraId="1786D028" w14:textId="1DBFDFA8" w:rsidR="009272C8" w:rsidRPr="00480CB1" w:rsidRDefault="009272C8" w:rsidP="009272C8">
      <w:pPr>
        <w:rPr>
          <w:rFonts w:ascii="Calibri" w:hAnsi="Calibri" w:cs="Calibri"/>
          <w:sz w:val="22"/>
          <w:szCs w:val="22"/>
        </w:rPr>
      </w:pPr>
      <w:r w:rsidRPr="00480CB1">
        <w:rPr>
          <w:rFonts w:ascii="Calibri" w:hAnsi="Calibri" w:cs="Calibri"/>
          <w:sz w:val="22"/>
          <w:szCs w:val="22"/>
        </w:rPr>
        <w:t>COGNOME</w:t>
      </w:r>
      <w:r>
        <w:rPr>
          <w:rFonts w:ascii="Calibri" w:hAnsi="Calibri" w:cs="Calibri"/>
          <w:sz w:val="22"/>
          <w:szCs w:val="22"/>
        </w:rPr>
        <w:t xml:space="preserve"> </w:t>
      </w:r>
      <w:r w:rsidRPr="00480CB1">
        <w:rPr>
          <w:rFonts w:ascii="Calibri" w:hAnsi="Calibri" w:cs="Calibri"/>
          <w:sz w:val="22"/>
          <w:szCs w:val="22"/>
        </w:rPr>
        <w:t>____________________________</w:t>
      </w:r>
      <w:r>
        <w:rPr>
          <w:rFonts w:ascii="Calibri" w:hAnsi="Calibri" w:cs="Calibri"/>
          <w:sz w:val="22"/>
          <w:szCs w:val="22"/>
        </w:rPr>
        <w:t>_</w:t>
      </w:r>
      <w:r w:rsidRPr="00480CB1">
        <w:rPr>
          <w:rFonts w:ascii="Calibri" w:hAnsi="Calibri" w:cs="Calibri"/>
          <w:sz w:val="22"/>
          <w:szCs w:val="22"/>
        </w:rPr>
        <w:t>_________________________________________________</w:t>
      </w:r>
    </w:p>
    <w:p w14:paraId="29EC5916" w14:textId="091167E4" w:rsidR="009272C8" w:rsidRPr="00480CB1" w:rsidRDefault="009272C8" w:rsidP="009272C8">
      <w:pPr>
        <w:rPr>
          <w:rFonts w:ascii="Calibri" w:hAnsi="Calibri" w:cs="Calibri"/>
          <w:sz w:val="22"/>
          <w:szCs w:val="22"/>
        </w:rPr>
      </w:pPr>
      <w:r w:rsidRPr="00480CB1">
        <w:rPr>
          <w:rFonts w:ascii="Calibri" w:hAnsi="Calibri" w:cs="Calibri"/>
          <w:sz w:val="22"/>
          <w:szCs w:val="22"/>
        </w:rPr>
        <w:t>NOME __________________________________________________________________________________</w:t>
      </w:r>
    </w:p>
    <w:tbl>
      <w:tblPr>
        <w:tblW w:w="0" w:type="auto"/>
        <w:tblLayout w:type="fixed"/>
        <w:tblLook w:val="0000" w:firstRow="0" w:lastRow="0" w:firstColumn="0" w:lastColumn="0" w:noHBand="0" w:noVBand="0"/>
      </w:tblPr>
      <w:tblGrid>
        <w:gridCol w:w="1508"/>
        <w:gridCol w:w="493"/>
        <w:gridCol w:w="494"/>
        <w:gridCol w:w="495"/>
        <w:gridCol w:w="495"/>
        <w:gridCol w:w="494"/>
        <w:gridCol w:w="495"/>
        <w:gridCol w:w="499"/>
        <w:gridCol w:w="513"/>
        <w:gridCol w:w="501"/>
        <w:gridCol w:w="511"/>
        <w:gridCol w:w="494"/>
        <w:gridCol w:w="496"/>
        <w:gridCol w:w="494"/>
        <w:gridCol w:w="495"/>
        <w:gridCol w:w="495"/>
        <w:gridCol w:w="495"/>
      </w:tblGrid>
      <w:tr w:rsidR="000E7BC3" w:rsidRPr="00F75A5B" w14:paraId="49B79326" w14:textId="77777777" w:rsidTr="00627AF0">
        <w:trPr>
          <w:trHeight w:val="50"/>
        </w:trPr>
        <w:tc>
          <w:tcPr>
            <w:tcW w:w="1508" w:type="dxa"/>
            <w:vAlign w:val="center"/>
          </w:tcPr>
          <w:p w14:paraId="0B1C41C1" w14:textId="77777777" w:rsidR="000E7BC3" w:rsidRPr="00F75A5B" w:rsidRDefault="000E7BC3" w:rsidP="00627AF0">
            <w:pPr>
              <w:autoSpaceDE w:val="0"/>
              <w:ind w:left="-108"/>
              <w:rPr>
                <w:rFonts w:ascii="Arial" w:hAnsi="Arial" w:cs="Arial"/>
                <w:color w:val="000000"/>
              </w:rPr>
            </w:pPr>
            <w:r w:rsidRPr="00F75A5B">
              <w:rPr>
                <w:rFonts w:ascii="Arial" w:hAnsi="Arial" w:cs="Arial"/>
                <w:color w:val="000000"/>
                <w:sz w:val="16"/>
                <w:szCs w:val="16"/>
              </w:rPr>
              <w:t>CODICE FISCALE</w:t>
            </w:r>
          </w:p>
        </w:tc>
        <w:tc>
          <w:tcPr>
            <w:tcW w:w="493" w:type="dxa"/>
            <w:tcBorders>
              <w:bottom w:val="dotted" w:sz="4" w:space="0" w:color="000000"/>
            </w:tcBorders>
            <w:vAlign w:val="center"/>
          </w:tcPr>
          <w:p w14:paraId="56133BD7"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3AEB7FD2"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7937786"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F5D4085"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67811D6F"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5F53138C" w14:textId="77777777" w:rsidR="000E7BC3" w:rsidRPr="00F75A5B" w:rsidRDefault="000E7BC3" w:rsidP="00627AF0">
            <w:pPr>
              <w:autoSpaceDE w:val="0"/>
              <w:snapToGrid w:val="0"/>
              <w:jc w:val="center"/>
              <w:rPr>
                <w:rFonts w:ascii="Arial" w:hAnsi="Arial" w:cs="Arial"/>
                <w:color w:val="000000"/>
              </w:rPr>
            </w:pPr>
          </w:p>
        </w:tc>
        <w:tc>
          <w:tcPr>
            <w:tcW w:w="499" w:type="dxa"/>
            <w:tcBorders>
              <w:left w:val="dotted" w:sz="4" w:space="0" w:color="000000"/>
              <w:bottom w:val="dotted" w:sz="4" w:space="0" w:color="000000"/>
            </w:tcBorders>
            <w:vAlign w:val="center"/>
          </w:tcPr>
          <w:p w14:paraId="1121D51A" w14:textId="77777777" w:rsidR="000E7BC3" w:rsidRPr="00F75A5B" w:rsidRDefault="000E7BC3" w:rsidP="00627AF0">
            <w:pPr>
              <w:autoSpaceDE w:val="0"/>
              <w:snapToGrid w:val="0"/>
              <w:jc w:val="center"/>
              <w:rPr>
                <w:rFonts w:ascii="Arial" w:hAnsi="Arial" w:cs="Arial"/>
                <w:color w:val="000000"/>
              </w:rPr>
            </w:pPr>
          </w:p>
        </w:tc>
        <w:tc>
          <w:tcPr>
            <w:tcW w:w="513" w:type="dxa"/>
            <w:tcBorders>
              <w:left w:val="dotted" w:sz="4" w:space="0" w:color="000000"/>
              <w:bottom w:val="dotted" w:sz="4" w:space="0" w:color="000000"/>
            </w:tcBorders>
            <w:vAlign w:val="center"/>
          </w:tcPr>
          <w:p w14:paraId="59F907DB" w14:textId="77777777" w:rsidR="000E7BC3" w:rsidRPr="00F75A5B" w:rsidRDefault="000E7BC3" w:rsidP="00627AF0">
            <w:pPr>
              <w:autoSpaceDE w:val="0"/>
              <w:snapToGrid w:val="0"/>
              <w:jc w:val="center"/>
              <w:rPr>
                <w:rFonts w:ascii="Arial" w:hAnsi="Arial" w:cs="Arial"/>
                <w:color w:val="000000"/>
              </w:rPr>
            </w:pPr>
          </w:p>
        </w:tc>
        <w:tc>
          <w:tcPr>
            <w:tcW w:w="501" w:type="dxa"/>
            <w:tcBorders>
              <w:left w:val="dotted" w:sz="4" w:space="0" w:color="000000"/>
              <w:bottom w:val="dotted" w:sz="4" w:space="0" w:color="000000"/>
            </w:tcBorders>
            <w:vAlign w:val="center"/>
          </w:tcPr>
          <w:p w14:paraId="41AF4C5A" w14:textId="77777777" w:rsidR="000E7BC3" w:rsidRPr="00F75A5B" w:rsidRDefault="000E7BC3" w:rsidP="00627AF0">
            <w:pPr>
              <w:autoSpaceDE w:val="0"/>
              <w:snapToGrid w:val="0"/>
              <w:jc w:val="center"/>
              <w:rPr>
                <w:rFonts w:ascii="Arial" w:hAnsi="Arial" w:cs="Arial"/>
                <w:color w:val="000000"/>
              </w:rPr>
            </w:pPr>
          </w:p>
        </w:tc>
        <w:tc>
          <w:tcPr>
            <w:tcW w:w="511" w:type="dxa"/>
            <w:tcBorders>
              <w:left w:val="dotted" w:sz="4" w:space="0" w:color="000000"/>
              <w:bottom w:val="dotted" w:sz="4" w:space="0" w:color="000000"/>
            </w:tcBorders>
            <w:vAlign w:val="center"/>
          </w:tcPr>
          <w:p w14:paraId="7D10F2D5"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0E40C2ED" w14:textId="77777777" w:rsidR="000E7BC3" w:rsidRPr="00F75A5B" w:rsidRDefault="000E7BC3" w:rsidP="00627AF0">
            <w:pPr>
              <w:autoSpaceDE w:val="0"/>
              <w:snapToGrid w:val="0"/>
              <w:jc w:val="center"/>
              <w:rPr>
                <w:rFonts w:ascii="Arial" w:hAnsi="Arial" w:cs="Arial"/>
                <w:color w:val="000000"/>
              </w:rPr>
            </w:pPr>
          </w:p>
        </w:tc>
        <w:tc>
          <w:tcPr>
            <w:tcW w:w="496" w:type="dxa"/>
            <w:tcBorders>
              <w:left w:val="dotted" w:sz="4" w:space="0" w:color="000000"/>
              <w:bottom w:val="dotted" w:sz="4" w:space="0" w:color="000000"/>
            </w:tcBorders>
            <w:vAlign w:val="center"/>
          </w:tcPr>
          <w:p w14:paraId="6582C727" w14:textId="77777777" w:rsidR="000E7BC3" w:rsidRPr="00F75A5B" w:rsidRDefault="000E7BC3" w:rsidP="00627AF0">
            <w:pPr>
              <w:autoSpaceDE w:val="0"/>
              <w:snapToGrid w:val="0"/>
              <w:jc w:val="center"/>
              <w:rPr>
                <w:rFonts w:ascii="Arial" w:hAnsi="Arial" w:cs="Arial"/>
                <w:color w:val="000000"/>
              </w:rPr>
            </w:pPr>
          </w:p>
        </w:tc>
        <w:tc>
          <w:tcPr>
            <w:tcW w:w="494" w:type="dxa"/>
            <w:tcBorders>
              <w:left w:val="dotted" w:sz="4" w:space="0" w:color="000000"/>
              <w:bottom w:val="dotted" w:sz="4" w:space="0" w:color="000000"/>
            </w:tcBorders>
            <w:vAlign w:val="center"/>
          </w:tcPr>
          <w:p w14:paraId="651F00D4"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716FA0CD"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6278C5DE" w14:textId="77777777" w:rsidR="000E7BC3" w:rsidRPr="00F75A5B" w:rsidRDefault="000E7BC3" w:rsidP="00627AF0">
            <w:pPr>
              <w:autoSpaceDE w:val="0"/>
              <w:snapToGrid w:val="0"/>
              <w:jc w:val="center"/>
              <w:rPr>
                <w:rFonts w:ascii="Arial" w:hAnsi="Arial" w:cs="Arial"/>
                <w:color w:val="000000"/>
              </w:rPr>
            </w:pPr>
          </w:p>
        </w:tc>
        <w:tc>
          <w:tcPr>
            <w:tcW w:w="495" w:type="dxa"/>
            <w:tcBorders>
              <w:left w:val="dotted" w:sz="4" w:space="0" w:color="000000"/>
              <w:bottom w:val="dotted" w:sz="4" w:space="0" w:color="000000"/>
            </w:tcBorders>
            <w:vAlign w:val="center"/>
          </w:tcPr>
          <w:p w14:paraId="4E4BB6FB" w14:textId="77777777" w:rsidR="000E7BC3" w:rsidRPr="00F75A5B" w:rsidRDefault="000E7BC3" w:rsidP="00627AF0">
            <w:pPr>
              <w:autoSpaceDE w:val="0"/>
              <w:snapToGrid w:val="0"/>
              <w:jc w:val="center"/>
              <w:rPr>
                <w:rFonts w:ascii="Arial" w:hAnsi="Arial" w:cs="Arial"/>
                <w:color w:val="000000"/>
              </w:rPr>
            </w:pPr>
          </w:p>
        </w:tc>
      </w:tr>
    </w:tbl>
    <w:p w14:paraId="234540C5" w14:textId="5F8BF57D" w:rsidR="009272C8" w:rsidRPr="00480CB1" w:rsidRDefault="009272C8" w:rsidP="009272C8">
      <w:pPr>
        <w:rPr>
          <w:rFonts w:ascii="Calibri" w:hAnsi="Calibri" w:cs="Calibri"/>
          <w:sz w:val="22"/>
          <w:szCs w:val="22"/>
        </w:rPr>
      </w:pPr>
      <w:r w:rsidRPr="00480CB1">
        <w:rPr>
          <w:rFonts w:ascii="Calibri" w:hAnsi="Calibri" w:cs="Calibri"/>
          <w:sz w:val="22"/>
          <w:szCs w:val="22"/>
        </w:rPr>
        <w:t xml:space="preserve">DATA </w:t>
      </w:r>
      <w:r>
        <w:rPr>
          <w:rFonts w:ascii="Calibri" w:hAnsi="Calibri" w:cs="Calibri"/>
          <w:sz w:val="22"/>
          <w:szCs w:val="22"/>
        </w:rPr>
        <w:t xml:space="preserve">E LUOGO </w:t>
      </w:r>
      <w:r w:rsidRPr="00480CB1">
        <w:rPr>
          <w:rFonts w:ascii="Calibri" w:hAnsi="Calibri" w:cs="Calibri"/>
          <w:sz w:val="22"/>
          <w:szCs w:val="22"/>
        </w:rPr>
        <w:t>DI NASCITA ___________________________</w:t>
      </w:r>
      <w:r>
        <w:rPr>
          <w:rFonts w:ascii="Calibri" w:hAnsi="Calibri" w:cs="Calibri"/>
          <w:sz w:val="22"/>
          <w:szCs w:val="22"/>
        </w:rPr>
        <w:t>__</w:t>
      </w:r>
      <w:r w:rsidRPr="00480CB1">
        <w:rPr>
          <w:rFonts w:ascii="Calibri" w:hAnsi="Calibri" w:cs="Calibri"/>
          <w:sz w:val="22"/>
          <w:szCs w:val="22"/>
        </w:rPr>
        <w:t>____________________________________</w:t>
      </w:r>
    </w:p>
    <w:p w14:paraId="32D2942B" w14:textId="26A5574B" w:rsidR="009272C8" w:rsidRPr="00480CB1" w:rsidRDefault="009272C8" w:rsidP="009272C8">
      <w:pPr>
        <w:rPr>
          <w:rFonts w:ascii="Calibri" w:hAnsi="Calibri" w:cs="Calibri"/>
          <w:sz w:val="22"/>
          <w:szCs w:val="22"/>
        </w:rPr>
      </w:pPr>
      <w:r>
        <w:rPr>
          <w:rFonts w:ascii="Calibri" w:hAnsi="Calibri" w:cs="Calibri"/>
          <w:sz w:val="22"/>
          <w:szCs w:val="22"/>
        </w:rPr>
        <w:t>INDIRIZZO DI RESIDENZA</w:t>
      </w:r>
      <w:r w:rsidRPr="00480CB1">
        <w:rPr>
          <w:rFonts w:ascii="Calibri" w:hAnsi="Calibri" w:cs="Calibri"/>
          <w:sz w:val="22"/>
          <w:szCs w:val="22"/>
        </w:rPr>
        <w:t xml:space="preserve"> ___________________________________________________________________</w:t>
      </w:r>
    </w:p>
    <w:p w14:paraId="45F8D02E" w14:textId="538AFDDA" w:rsidR="009272C8" w:rsidRDefault="009272C8" w:rsidP="009272C8">
      <w:pPr>
        <w:rPr>
          <w:rFonts w:ascii="Calibri" w:hAnsi="Calibri" w:cs="Calibri"/>
          <w:b/>
          <w:sz w:val="22"/>
          <w:szCs w:val="22"/>
        </w:rPr>
      </w:pPr>
      <w:r>
        <w:rPr>
          <w:rFonts w:ascii="Calibri" w:hAnsi="Calibri" w:cs="Calibri"/>
          <w:sz w:val="22"/>
          <w:szCs w:val="22"/>
        </w:rPr>
        <w:t>TELEFONO _</w:t>
      </w:r>
      <w:r w:rsidRPr="00480CB1">
        <w:rPr>
          <w:rFonts w:ascii="Calibri" w:hAnsi="Calibri" w:cs="Calibri"/>
          <w:sz w:val="22"/>
          <w:szCs w:val="22"/>
        </w:rPr>
        <w:t>_________________________________</w:t>
      </w:r>
      <w:r>
        <w:rPr>
          <w:rFonts w:ascii="Calibri" w:hAnsi="Calibri" w:cs="Calibri"/>
          <w:sz w:val="22"/>
          <w:szCs w:val="22"/>
        </w:rPr>
        <w:t xml:space="preserve"> E-MAIL </w:t>
      </w:r>
      <w:r w:rsidRPr="00480CB1">
        <w:rPr>
          <w:rFonts w:ascii="Calibri" w:hAnsi="Calibri" w:cs="Calibri"/>
          <w:sz w:val="22"/>
          <w:szCs w:val="22"/>
        </w:rPr>
        <w:t>_______________________________</w:t>
      </w:r>
      <w:r>
        <w:rPr>
          <w:rFonts w:ascii="Calibri" w:hAnsi="Calibri" w:cs="Calibri"/>
          <w:sz w:val="22"/>
          <w:szCs w:val="22"/>
        </w:rPr>
        <w:t>______</w:t>
      </w:r>
      <w:r w:rsidRPr="00480CB1">
        <w:rPr>
          <w:rFonts w:ascii="Calibri" w:hAnsi="Calibri" w:cs="Calibri"/>
          <w:sz w:val="22"/>
          <w:szCs w:val="22"/>
        </w:rPr>
        <w:t>_</w:t>
      </w:r>
    </w:p>
    <w:p w14:paraId="2D77B650" w14:textId="77777777" w:rsidR="00F164EA" w:rsidRDefault="00F164EA" w:rsidP="00480CB1">
      <w:pPr>
        <w:rPr>
          <w:rFonts w:ascii="Calibri" w:hAnsi="Calibri" w:cs="Calibri"/>
          <w:b/>
          <w:sz w:val="22"/>
          <w:szCs w:val="22"/>
        </w:rPr>
      </w:pPr>
    </w:p>
    <w:p w14:paraId="37EB07D0" w14:textId="1CC2A987" w:rsidR="00967A05" w:rsidRPr="00967A05" w:rsidRDefault="00967A05" w:rsidP="00967A05">
      <w:pPr>
        <w:numPr>
          <w:ilvl w:val="0"/>
          <w:numId w:val="2"/>
        </w:numPr>
        <w:ind w:left="0" w:firstLine="0"/>
        <w:jc w:val="both"/>
        <w:rPr>
          <w:rFonts w:ascii="Calibri" w:hAnsi="Calibri" w:cs="Calibri"/>
          <w:b/>
          <w:bCs/>
          <w:sz w:val="22"/>
          <w:szCs w:val="22"/>
        </w:rPr>
      </w:pPr>
      <w:r w:rsidRPr="00A57C63">
        <w:rPr>
          <w:rFonts w:ascii="Calibri" w:hAnsi="Calibri" w:cs="Calibri"/>
          <w:bCs/>
          <w:sz w:val="22"/>
          <w:szCs w:val="22"/>
        </w:rPr>
        <w:t>In attuazione dei “</w:t>
      </w:r>
      <w:r w:rsidRPr="00967A05">
        <w:rPr>
          <w:rFonts w:ascii="Calibri" w:hAnsi="Calibri" w:cs="Calibri"/>
          <w:sz w:val="22"/>
          <w:szCs w:val="22"/>
        </w:rPr>
        <w:t>Criteri per la presentazione di nuove istanze Misura Servizi finanziati con il Fondo Nazionale per la Non Autosufficienza (FNA) – Annualità 2026</w:t>
      </w:r>
      <w:r w:rsidRPr="00967A05">
        <w:rPr>
          <w:rFonts w:ascii="Calibri" w:hAnsi="Calibri" w:cs="Calibri"/>
          <w:bCs/>
          <w:sz w:val="22"/>
          <w:szCs w:val="22"/>
        </w:rPr>
        <w:t>” approvate dall’Assemblea dei Sindaci in data</w:t>
      </w:r>
      <w:r w:rsidRPr="00967A05">
        <w:rPr>
          <w:rFonts w:ascii="Calibri" w:hAnsi="Calibri" w:cs="Calibri"/>
          <w:bCs/>
          <w:color w:val="EE0000"/>
          <w:sz w:val="22"/>
          <w:szCs w:val="22"/>
        </w:rPr>
        <w:t xml:space="preserve"> </w:t>
      </w:r>
      <w:r w:rsidRPr="00967A05">
        <w:rPr>
          <w:rFonts w:ascii="Calibri" w:hAnsi="Calibri" w:cs="Calibri"/>
          <w:bCs/>
          <w:sz w:val="22"/>
          <w:szCs w:val="22"/>
        </w:rPr>
        <w:t>14/07/2026, ai sensi della D.G.R. 6320/2026 di Regione Lombardia;</w:t>
      </w:r>
    </w:p>
    <w:p w14:paraId="22309285" w14:textId="77777777" w:rsidR="006A49D6" w:rsidRPr="006A49D6" w:rsidRDefault="006A49D6" w:rsidP="006A49D6">
      <w:pPr>
        <w:rPr>
          <w:rFonts w:ascii="Calibri" w:hAnsi="Calibri" w:cs="Calibri"/>
          <w:bCs/>
          <w:sz w:val="22"/>
          <w:szCs w:val="22"/>
        </w:rPr>
      </w:pPr>
    </w:p>
    <w:p w14:paraId="3C71C6C4" w14:textId="771FC781" w:rsidR="006A49D6" w:rsidRPr="006A49D6" w:rsidRDefault="006A49D6" w:rsidP="00F710CE">
      <w:pPr>
        <w:numPr>
          <w:ilvl w:val="1"/>
          <w:numId w:val="2"/>
        </w:numPr>
        <w:jc w:val="center"/>
        <w:rPr>
          <w:rFonts w:ascii="Calibri" w:hAnsi="Calibri" w:cs="Calibri"/>
          <w:b/>
          <w:bCs/>
          <w:sz w:val="22"/>
          <w:szCs w:val="22"/>
        </w:rPr>
      </w:pPr>
      <w:r w:rsidRPr="006A49D6">
        <w:rPr>
          <w:rFonts w:ascii="Calibri" w:hAnsi="Calibri" w:cs="Calibri"/>
          <w:bCs/>
          <w:sz w:val="22"/>
          <w:szCs w:val="22"/>
        </w:rPr>
        <w:t>CHIEDE</w:t>
      </w:r>
    </w:p>
    <w:p w14:paraId="73E32DDC" w14:textId="3C9EA809" w:rsidR="006A49D6" w:rsidRPr="006A49D6" w:rsidRDefault="006A49D6" w:rsidP="006A49D6">
      <w:pPr>
        <w:rPr>
          <w:rFonts w:ascii="Calibri" w:hAnsi="Calibri" w:cs="Calibri"/>
          <w:bCs/>
          <w:sz w:val="22"/>
          <w:szCs w:val="22"/>
        </w:rPr>
      </w:pPr>
    </w:p>
    <w:p w14:paraId="26D28B49" w14:textId="27F68995" w:rsidR="006A49D6" w:rsidRPr="006A49D6" w:rsidRDefault="00142075" w:rsidP="00A57C63">
      <w:pPr>
        <w:jc w:val="both"/>
        <w:rPr>
          <w:rFonts w:ascii="Calibri" w:hAnsi="Calibri" w:cs="Calibri"/>
          <w:bCs/>
          <w:sz w:val="22"/>
          <w:szCs w:val="22"/>
        </w:rPr>
      </w:pPr>
      <w:r>
        <w:rPr>
          <w:rFonts w:ascii="Calibri" w:hAnsi="Calibri" w:cs="Calibri"/>
          <w:bCs/>
          <w:sz w:val="22"/>
          <w:szCs w:val="22"/>
        </w:rPr>
        <w:t>d</w:t>
      </w:r>
      <w:r w:rsidR="006A49D6" w:rsidRPr="006A49D6">
        <w:rPr>
          <w:rFonts w:ascii="Calibri" w:hAnsi="Calibri" w:cs="Calibri"/>
          <w:bCs/>
          <w:sz w:val="22"/>
          <w:szCs w:val="22"/>
        </w:rPr>
        <w:t>i poter accedere</w:t>
      </w:r>
      <w:r w:rsidR="00B613D8">
        <w:rPr>
          <w:rFonts w:ascii="Calibri" w:hAnsi="Calibri" w:cs="Calibri"/>
          <w:bCs/>
          <w:sz w:val="22"/>
          <w:szCs w:val="22"/>
        </w:rPr>
        <w:t xml:space="preserve"> ALLA VALUTAZIONE MULTIDIMENSIONALE</w:t>
      </w:r>
      <w:r w:rsidR="006A49D6" w:rsidRPr="006A49D6">
        <w:rPr>
          <w:rFonts w:ascii="Calibri" w:hAnsi="Calibri" w:cs="Calibri"/>
          <w:bCs/>
          <w:sz w:val="22"/>
          <w:szCs w:val="22"/>
        </w:rPr>
        <w:t xml:space="preserve">, </w:t>
      </w:r>
      <w:r w:rsidR="00B613D8">
        <w:rPr>
          <w:rFonts w:ascii="Calibri" w:hAnsi="Calibri" w:cs="Calibri"/>
          <w:bCs/>
          <w:sz w:val="22"/>
          <w:szCs w:val="22"/>
        </w:rPr>
        <w:t>in seguito alla quale verrà redatto</w:t>
      </w:r>
      <w:r w:rsidR="006A49D6" w:rsidRPr="006A49D6">
        <w:rPr>
          <w:rFonts w:ascii="Calibri" w:hAnsi="Calibri" w:cs="Calibri"/>
          <w:bCs/>
          <w:sz w:val="22"/>
          <w:szCs w:val="22"/>
          <w:u w:val="single"/>
        </w:rPr>
        <w:t xml:space="preserve"> il </w:t>
      </w:r>
      <w:r w:rsidR="006A49D6" w:rsidRPr="006A49D6">
        <w:rPr>
          <w:rFonts w:ascii="Calibri" w:hAnsi="Calibri" w:cs="Calibri"/>
          <w:b/>
          <w:bCs/>
          <w:sz w:val="22"/>
          <w:szCs w:val="22"/>
          <w:u w:val="single"/>
        </w:rPr>
        <w:t>PI</w:t>
      </w:r>
      <w:r w:rsidR="006A49D6" w:rsidRPr="006A49D6">
        <w:rPr>
          <w:rFonts w:ascii="Calibri" w:hAnsi="Calibri" w:cs="Calibri"/>
          <w:bCs/>
          <w:sz w:val="22"/>
          <w:szCs w:val="22"/>
          <w:u w:val="single"/>
        </w:rPr>
        <w:t xml:space="preserve"> (Progetto Individuale)</w:t>
      </w:r>
      <w:r w:rsidR="00E84224">
        <w:rPr>
          <w:rFonts w:ascii="Calibri" w:hAnsi="Calibri" w:cs="Calibri"/>
          <w:bCs/>
          <w:sz w:val="22"/>
          <w:szCs w:val="22"/>
          <w:u w:val="single"/>
        </w:rPr>
        <w:t xml:space="preserve"> </w:t>
      </w:r>
      <w:r w:rsidR="00E84224" w:rsidRPr="00E84224">
        <w:rPr>
          <w:rFonts w:ascii="Calibri" w:hAnsi="Calibri" w:cs="Calibri"/>
          <w:b/>
          <w:sz w:val="22"/>
          <w:szCs w:val="22"/>
          <w:u w:val="single"/>
        </w:rPr>
        <w:t>(Allegato 2)</w:t>
      </w:r>
      <w:r w:rsidR="006A49D6" w:rsidRPr="006A49D6">
        <w:rPr>
          <w:rFonts w:ascii="Calibri" w:hAnsi="Calibri" w:cs="Calibri"/>
          <w:bCs/>
          <w:sz w:val="22"/>
          <w:szCs w:val="22"/>
          <w:u w:val="single"/>
        </w:rPr>
        <w:t>.</w:t>
      </w:r>
    </w:p>
    <w:p w14:paraId="76362B02" w14:textId="77777777" w:rsidR="006A49D6" w:rsidRPr="006A49D6" w:rsidRDefault="006A49D6" w:rsidP="00B613D8">
      <w:pPr>
        <w:rPr>
          <w:rFonts w:ascii="Calibri" w:hAnsi="Calibri" w:cs="Calibri"/>
          <w:bCs/>
          <w:sz w:val="22"/>
          <w:szCs w:val="22"/>
        </w:rPr>
      </w:pPr>
    </w:p>
    <w:p w14:paraId="171CF479" w14:textId="77777777" w:rsidR="006A49D6" w:rsidRPr="006A49D6" w:rsidRDefault="006A49D6" w:rsidP="00851B37">
      <w:pPr>
        <w:jc w:val="both"/>
        <w:rPr>
          <w:rFonts w:ascii="Calibri" w:hAnsi="Calibri" w:cs="Calibri"/>
          <w:bCs/>
          <w:sz w:val="22"/>
          <w:szCs w:val="22"/>
        </w:rPr>
      </w:pPr>
      <w:r w:rsidRPr="006A49D6">
        <w:rPr>
          <w:rFonts w:ascii="Calibri" w:hAnsi="Calibri" w:cs="Calibri"/>
          <w:bCs/>
          <w:sz w:val="22"/>
          <w:szCs w:val="22"/>
        </w:rPr>
        <w:t>Consapevole delle responsabilità penali assunte ai sensi dell’art.76 del D.P.R n° 445 del 23/12/2000 per falsità in atti e dichiarazioni mendaci e fermo restando, a norma dell’art. 75 del medesimo D.P.R., la decadenza dei benefici eventualmente conseguiti nel caso di dichiarazione non veritiera, sotto la propria personale responsabilità,</w:t>
      </w:r>
    </w:p>
    <w:p w14:paraId="4CDB8C77" w14:textId="77777777" w:rsidR="006A49D6" w:rsidRPr="006A49D6" w:rsidRDefault="006A49D6" w:rsidP="00851B37">
      <w:pPr>
        <w:jc w:val="both"/>
        <w:rPr>
          <w:rFonts w:ascii="Calibri" w:hAnsi="Calibri" w:cs="Calibri"/>
          <w:bCs/>
          <w:sz w:val="22"/>
          <w:szCs w:val="22"/>
        </w:rPr>
      </w:pPr>
    </w:p>
    <w:p w14:paraId="1DA88826" w14:textId="192C71D2" w:rsidR="006A49D6" w:rsidRPr="006A49D6" w:rsidRDefault="006A49D6" w:rsidP="00851B37">
      <w:pPr>
        <w:jc w:val="center"/>
        <w:rPr>
          <w:rFonts w:ascii="Calibri" w:hAnsi="Calibri" w:cs="Calibri"/>
          <w:bCs/>
          <w:sz w:val="22"/>
          <w:szCs w:val="22"/>
        </w:rPr>
      </w:pPr>
      <w:r w:rsidRPr="006A49D6">
        <w:rPr>
          <w:rFonts w:ascii="Calibri" w:hAnsi="Calibri" w:cs="Calibri"/>
          <w:bCs/>
          <w:sz w:val="22"/>
          <w:szCs w:val="22"/>
        </w:rPr>
        <w:t>DICH</w:t>
      </w:r>
      <w:r w:rsidR="00851B37">
        <w:rPr>
          <w:rFonts w:ascii="Calibri" w:hAnsi="Calibri" w:cs="Calibri"/>
          <w:bCs/>
          <w:sz w:val="22"/>
          <w:szCs w:val="22"/>
        </w:rPr>
        <w:t>I</w:t>
      </w:r>
      <w:r w:rsidRPr="006A49D6">
        <w:rPr>
          <w:rFonts w:ascii="Calibri" w:hAnsi="Calibri" w:cs="Calibri"/>
          <w:bCs/>
          <w:sz w:val="22"/>
          <w:szCs w:val="22"/>
        </w:rPr>
        <w:t>ARA</w:t>
      </w:r>
    </w:p>
    <w:p w14:paraId="657BE841" w14:textId="77777777" w:rsidR="006A49D6" w:rsidRPr="006A49D6" w:rsidRDefault="006A49D6" w:rsidP="00851B37">
      <w:pPr>
        <w:jc w:val="both"/>
        <w:rPr>
          <w:rFonts w:ascii="Calibri" w:hAnsi="Calibri" w:cs="Calibri"/>
          <w:bCs/>
          <w:sz w:val="22"/>
          <w:szCs w:val="22"/>
        </w:rPr>
      </w:pPr>
    </w:p>
    <w:p w14:paraId="3DAD73FA" w14:textId="7021C4BA" w:rsidR="00967A05" w:rsidRDefault="00967A05" w:rsidP="00851B37">
      <w:pPr>
        <w:jc w:val="both"/>
        <w:rPr>
          <w:rFonts w:ascii="Calibri" w:hAnsi="Calibri" w:cs="Calibri"/>
          <w:sz w:val="22"/>
          <w:szCs w:val="22"/>
        </w:rPr>
      </w:pPr>
      <w:r w:rsidRPr="00967A05">
        <w:rPr>
          <w:rFonts w:ascii="Calibri" w:hAnsi="Calibri" w:cs="Calibri"/>
          <w:sz w:val="22"/>
          <w:szCs w:val="22"/>
        </w:rPr>
        <w:t xml:space="preserve">- </w:t>
      </w:r>
      <w:r w:rsidRPr="00D52047">
        <w:rPr>
          <w:rFonts w:ascii="Calibri" w:hAnsi="Calibri" w:cs="Calibri"/>
          <w:b/>
          <w:bCs/>
          <w:sz w:val="22"/>
          <w:szCs w:val="22"/>
        </w:rPr>
        <w:t>di essere</w:t>
      </w:r>
      <w:r w:rsidRPr="00967A05">
        <w:rPr>
          <w:rFonts w:ascii="Calibri" w:hAnsi="Calibri" w:cs="Calibri"/>
          <w:sz w:val="22"/>
          <w:szCs w:val="22"/>
        </w:rPr>
        <w:t xml:space="preserve"> </w:t>
      </w:r>
      <w:r w:rsidRPr="00D52047">
        <w:rPr>
          <w:rFonts w:ascii="Calibri" w:hAnsi="Calibri" w:cs="Calibri"/>
          <w:b/>
          <w:bCs/>
          <w:sz w:val="22"/>
          <w:szCs w:val="22"/>
        </w:rPr>
        <w:t>residente</w:t>
      </w:r>
      <w:r w:rsidRPr="00967A05">
        <w:rPr>
          <w:rFonts w:ascii="Calibri" w:hAnsi="Calibri" w:cs="Calibri"/>
          <w:sz w:val="22"/>
          <w:szCs w:val="22"/>
        </w:rPr>
        <w:t xml:space="preserve"> in uno dei Comuni dell’Ambito territoriale sociale di Luino</w:t>
      </w:r>
      <w:r>
        <w:rPr>
          <w:rFonts w:ascii="Calibri" w:hAnsi="Calibri" w:cs="Calibri"/>
          <w:sz w:val="22"/>
          <w:szCs w:val="22"/>
        </w:rPr>
        <w:t>;</w:t>
      </w:r>
    </w:p>
    <w:p w14:paraId="57BE5C83" w14:textId="75553E65" w:rsidR="00967A05" w:rsidRPr="00967A05" w:rsidRDefault="00967A05" w:rsidP="00967A05">
      <w:pPr>
        <w:jc w:val="both"/>
        <w:rPr>
          <w:rFonts w:ascii="Calibri" w:hAnsi="Calibri" w:cs="Calibri"/>
          <w:sz w:val="22"/>
          <w:szCs w:val="22"/>
        </w:rPr>
      </w:pPr>
      <w:r>
        <w:rPr>
          <w:rFonts w:ascii="Calibri" w:hAnsi="Calibri" w:cs="Calibri"/>
          <w:sz w:val="22"/>
          <w:szCs w:val="22"/>
        </w:rPr>
        <w:t xml:space="preserve">- </w:t>
      </w:r>
      <w:r w:rsidRPr="00D52047">
        <w:rPr>
          <w:rFonts w:ascii="Calibri" w:hAnsi="Calibri" w:cs="Calibri"/>
          <w:b/>
          <w:bCs/>
          <w:sz w:val="22"/>
          <w:szCs w:val="22"/>
        </w:rPr>
        <w:t>di avere</w:t>
      </w:r>
      <w:r w:rsidRPr="00967A05">
        <w:rPr>
          <w:rFonts w:ascii="Calibri" w:hAnsi="Calibri" w:cs="Calibri"/>
          <w:sz w:val="22"/>
          <w:szCs w:val="22"/>
        </w:rPr>
        <w:t xml:space="preserve"> </w:t>
      </w:r>
      <w:r w:rsidRPr="00D52047">
        <w:rPr>
          <w:rFonts w:ascii="Calibri" w:hAnsi="Calibri" w:cs="Calibri"/>
          <w:b/>
          <w:bCs/>
          <w:sz w:val="22"/>
          <w:szCs w:val="22"/>
        </w:rPr>
        <w:t>compromissione</w:t>
      </w:r>
      <w:r w:rsidRPr="00967A05">
        <w:rPr>
          <w:rFonts w:ascii="Calibri" w:hAnsi="Calibri" w:cs="Calibri"/>
          <w:sz w:val="22"/>
          <w:szCs w:val="22"/>
        </w:rPr>
        <w:t xml:space="preserve">, singola o plurima, che ne riduca l’autonomia personale, correlata all’età, e tale da rendere necessario un intervento assistenziale permanente, continuativo e globale nella sfera individuale o in quella relazione e quindi con necessità di basso bisogno assistenziale/sostegno intensivo elevato (già persona in condizione di gravità così come accertata ai sensi </w:t>
      </w:r>
      <w:r w:rsidRPr="00967A05">
        <w:rPr>
          <w:rFonts w:ascii="Calibri" w:hAnsi="Calibri" w:cs="Calibri"/>
          <w:b/>
          <w:bCs/>
          <w:sz w:val="22"/>
          <w:szCs w:val="22"/>
        </w:rPr>
        <w:t>dell’art.3 comma 3 della legge 104/1992</w:t>
      </w:r>
      <w:r w:rsidRPr="00967A05">
        <w:rPr>
          <w:rFonts w:ascii="Calibri" w:hAnsi="Calibri" w:cs="Calibri"/>
          <w:sz w:val="22"/>
          <w:szCs w:val="22"/>
        </w:rPr>
        <w:t xml:space="preserve"> ovvero beneficiarie </w:t>
      </w:r>
      <w:r w:rsidRPr="00967A05">
        <w:rPr>
          <w:rFonts w:ascii="Calibri" w:hAnsi="Calibri" w:cs="Calibri"/>
          <w:b/>
          <w:bCs/>
          <w:sz w:val="22"/>
          <w:szCs w:val="22"/>
        </w:rPr>
        <w:t xml:space="preserve">dell’indennità di accompagnamento </w:t>
      </w:r>
      <w:r w:rsidRPr="00967A05">
        <w:rPr>
          <w:rFonts w:ascii="Calibri" w:hAnsi="Calibri" w:cs="Calibri"/>
          <w:sz w:val="22"/>
          <w:szCs w:val="22"/>
        </w:rPr>
        <w:t xml:space="preserve">di cui alla legge n. 18/1980 e ss.mm.ii.); </w:t>
      </w:r>
    </w:p>
    <w:p w14:paraId="7648890B" w14:textId="4230157F" w:rsidR="00967A05" w:rsidRPr="00967A05" w:rsidRDefault="00D52047" w:rsidP="00851B37">
      <w:pPr>
        <w:jc w:val="both"/>
        <w:rPr>
          <w:rFonts w:ascii="Calibri" w:hAnsi="Calibri" w:cs="Calibri"/>
          <w:sz w:val="22"/>
          <w:szCs w:val="22"/>
        </w:rPr>
      </w:pPr>
      <w:r>
        <w:rPr>
          <w:rFonts w:ascii="Calibri" w:hAnsi="Calibri" w:cs="Calibri"/>
          <w:sz w:val="22"/>
          <w:szCs w:val="22"/>
        </w:rPr>
        <w:t xml:space="preserve">- </w:t>
      </w:r>
      <w:r w:rsidRPr="00D52047">
        <w:rPr>
          <w:rFonts w:ascii="Calibri" w:hAnsi="Calibri" w:cs="Calibri"/>
          <w:b/>
          <w:bCs/>
          <w:sz w:val="22"/>
          <w:szCs w:val="22"/>
        </w:rPr>
        <w:t>di e</w:t>
      </w:r>
      <w:r w:rsidR="00967A05" w:rsidRPr="00D52047">
        <w:rPr>
          <w:rFonts w:ascii="Calibri" w:hAnsi="Calibri" w:cs="Calibri"/>
          <w:b/>
          <w:bCs/>
          <w:sz w:val="22"/>
          <w:szCs w:val="22"/>
        </w:rPr>
        <w:t>ssere assistiti</w:t>
      </w:r>
      <w:r w:rsidR="00967A05" w:rsidRPr="00967A05">
        <w:rPr>
          <w:rFonts w:ascii="Calibri" w:hAnsi="Calibri" w:cs="Calibri"/>
          <w:sz w:val="22"/>
          <w:szCs w:val="22"/>
        </w:rPr>
        <w:t xml:space="preserve"> da un caregiver familiare o da assistente familiare</w:t>
      </w:r>
      <w:r w:rsidR="009715BC">
        <w:rPr>
          <w:rFonts w:ascii="Calibri" w:hAnsi="Calibri" w:cs="Calibri"/>
          <w:sz w:val="22"/>
          <w:szCs w:val="22"/>
        </w:rPr>
        <w:t xml:space="preserve"> regolarmente assunto</w:t>
      </w:r>
      <w:r w:rsidR="00967A05" w:rsidRPr="00967A05">
        <w:rPr>
          <w:rFonts w:ascii="Calibri" w:hAnsi="Calibri" w:cs="Calibri"/>
          <w:sz w:val="22"/>
          <w:szCs w:val="22"/>
        </w:rPr>
        <w:t>;</w:t>
      </w:r>
    </w:p>
    <w:p w14:paraId="19AD0740" w14:textId="67855055" w:rsidR="00967A05" w:rsidRPr="00967A05" w:rsidRDefault="00967A05" w:rsidP="00967A05">
      <w:pPr>
        <w:jc w:val="both"/>
        <w:rPr>
          <w:rFonts w:ascii="Calibri" w:hAnsi="Calibri" w:cs="Calibri"/>
          <w:sz w:val="22"/>
          <w:szCs w:val="22"/>
        </w:rPr>
      </w:pPr>
      <w:r w:rsidRPr="00967A05">
        <w:rPr>
          <w:rFonts w:ascii="Calibri" w:hAnsi="Calibri" w:cs="Calibri"/>
          <w:sz w:val="22"/>
          <w:szCs w:val="22"/>
        </w:rPr>
        <w:t xml:space="preserve">- </w:t>
      </w:r>
      <w:r w:rsidRPr="009473AA">
        <w:rPr>
          <w:rFonts w:ascii="Calibri" w:hAnsi="Calibri" w:cs="Calibri"/>
          <w:b/>
          <w:bCs/>
          <w:sz w:val="22"/>
          <w:szCs w:val="22"/>
        </w:rPr>
        <w:t>di essere in possesso di certificazione ISEE 2026</w:t>
      </w:r>
      <w:r>
        <w:rPr>
          <w:rFonts w:ascii="Calibri" w:hAnsi="Calibri" w:cs="Calibri"/>
          <w:sz w:val="22"/>
          <w:szCs w:val="22"/>
        </w:rPr>
        <w:t>, eventualmente</w:t>
      </w:r>
      <w:r w:rsidRPr="00967A05">
        <w:rPr>
          <w:rFonts w:ascii="Calibri" w:hAnsi="Calibri" w:cs="Calibri"/>
          <w:sz w:val="22"/>
          <w:szCs w:val="22"/>
        </w:rPr>
        <w:t xml:space="preserve"> riferito alle “prestazioni agevolate di natura sociosanitaria”</w:t>
      </w:r>
      <w:r>
        <w:rPr>
          <w:rFonts w:ascii="Calibri" w:hAnsi="Calibri" w:cs="Calibri"/>
          <w:sz w:val="22"/>
          <w:szCs w:val="22"/>
        </w:rPr>
        <w:t>,</w:t>
      </w:r>
      <w:r w:rsidRPr="00967A05">
        <w:rPr>
          <w:rFonts w:ascii="Calibri" w:hAnsi="Calibri" w:cs="Calibri"/>
          <w:sz w:val="22"/>
          <w:szCs w:val="22"/>
        </w:rPr>
        <w:t xml:space="preserve"> pari o inferiore a € 25.000 per gli adulti e pari o inferiore a € 40.000 per i minorenni</w:t>
      </w:r>
      <w:r w:rsidR="009473AA">
        <w:rPr>
          <w:rFonts w:ascii="Calibri" w:hAnsi="Calibri" w:cs="Calibri"/>
          <w:sz w:val="22"/>
          <w:szCs w:val="22"/>
        </w:rPr>
        <w:t>;</w:t>
      </w:r>
      <w:r w:rsidRPr="00967A05">
        <w:rPr>
          <w:rFonts w:ascii="Calibri" w:hAnsi="Calibri" w:cs="Calibri"/>
          <w:sz w:val="22"/>
          <w:szCs w:val="22"/>
        </w:rPr>
        <w:t xml:space="preserve"> </w:t>
      </w:r>
    </w:p>
    <w:p w14:paraId="69EB2259" w14:textId="77777777" w:rsidR="009473AA" w:rsidRDefault="006A49D6" w:rsidP="009473AA">
      <w:pPr>
        <w:jc w:val="both"/>
        <w:rPr>
          <w:rFonts w:ascii="Calibri" w:hAnsi="Calibri" w:cs="Calibri"/>
          <w:b/>
          <w:bCs/>
          <w:sz w:val="22"/>
          <w:szCs w:val="22"/>
        </w:rPr>
      </w:pPr>
      <w:r w:rsidRPr="009473AA">
        <w:rPr>
          <w:rFonts w:ascii="Calibri" w:hAnsi="Calibri" w:cs="Calibri"/>
          <w:sz w:val="22"/>
          <w:szCs w:val="22"/>
        </w:rPr>
        <w:t>-</w:t>
      </w:r>
      <w:r w:rsidRPr="006A49D6">
        <w:rPr>
          <w:rFonts w:ascii="Calibri" w:hAnsi="Calibri" w:cs="Calibri"/>
          <w:b/>
          <w:bCs/>
          <w:sz w:val="22"/>
          <w:szCs w:val="22"/>
        </w:rPr>
        <w:t xml:space="preserve"> </w:t>
      </w:r>
      <w:r w:rsidR="009473AA">
        <w:rPr>
          <w:rFonts w:ascii="Calibri" w:hAnsi="Calibri" w:cs="Calibri"/>
          <w:b/>
          <w:bCs/>
          <w:sz w:val="22"/>
          <w:szCs w:val="22"/>
        </w:rPr>
        <w:t>d</w:t>
      </w:r>
      <w:r w:rsidRPr="006A49D6">
        <w:rPr>
          <w:rFonts w:ascii="Calibri" w:hAnsi="Calibri" w:cs="Calibri"/>
          <w:b/>
          <w:bCs/>
          <w:sz w:val="22"/>
          <w:szCs w:val="22"/>
        </w:rPr>
        <w:t>i non</w:t>
      </w:r>
      <w:r w:rsidRPr="006A49D6">
        <w:rPr>
          <w:rFonts w:ascii="Calibri" w:hAnsi="Calibri" w:cs="Calibri"/>
          <w:bCs/>
          <w:sz w:val="22"/>
          <w:szCs w:val="22"/>
        </w:rPr>
        <w:t xml:space="preserve"> essere in accoglienza definitiva presso Unit</w:t>
      </w:r>
      <w:r w:rsidRPr="006A49D6">
        <w:rPr>
          <w:rFonts w:ascii="Calibri" w:hAnsi="Calibri" w:cs="Calibri" w:hint="eastAsia"/>
          <w:bCs/>
          <w:sz w:val="22"/>
          <w:szCs w:val="22"/>
        </w:rPr>
        <w:t>à</w:t>
      </w:r>
      <w:r w:rsidRPr="006A49D6">
        <w:rPr>
          <w:rFonts w:ascii="Calibri" w:hAnsi="Calibri" w:cs="Calibri"/>
          <w:bCs/>
          <w:sz w:val="22"/>
          <w:szCs w:val="22"/>
        </w:rPr>
        <w:t xml:space="preserve"> d</w:t>
      </w:r>
      <w:r w:rsidRPr="006A49D6">
        <w:rPr>
          <w:rFonts w:ascii="Calibri" w:hAnsi="Calibri" w:cs="Calibri" w:hint="eastAsia"/>
          <w:bCs/>
          <w:sz w:val="22"/>
          <w:szCs w:val="22"/>
        </w:rPr>
        <w:t>’</w:t>
      </w:r>
      <w:r w:rsidRPr="006A49D6">
        <w:rPr>
          <w:rFonts w:ascii="Calibri" w:hAnsi="Calibri" w:cs="Calibri"/>
          <w:bCs/>
          <w:sz w:val="22"/>
          <w:szCs w:val="22"/>
        </w:rPr>
        <w:t>offerta residenziali sociosanitarie o sociali (es. RSA, RSD, CSS, Hospice, Misura Residenzialità per minori con gravissima disabilità)</w:t>
      </w:r>
      <w:r w:rsidR="009473AA">
        <w:rPr>
          <w:rFonts w:ascii="Calibri" w:hAnsi="Calibri" w:cs="Calibri"/>
          <w:bCs/>
          <w:sz w:val="22"/>
          <w:szCs w:val="22"/>
        </w:rPr>
        <w:t>.</w:t>
      </w:r>
    </w:p>
    <w:p w14:paraId="5A77F6FA" w14:textId="00ABB3FC" w:rsidR="006A49D6" w:rsidRPr="009473AA" w:rsidRDefault="009473AA" w:rsidP="00851B37">
      <w:pPr>
        <w:jc w:val="both"/>
        <w:rPr>
          <w:rFonts w:ascii="Calibri" w:hAnsi="Calibri" w:cs="Calibri"/>
          <w:sz w:val="22"/>
          <w:szCs w:val="22"/>
        </w:rPr>
      </w:pPr>
      <w:r w:rsidRPr="009473AA">
        <w:rPr>
          <w:rFonts w:ascii="Calibri" w:hAnsi="Calibri" w:cs="Calibri"/>
          <w:sz w:val="22"/>
          <w:szCs w:val="22"/>
        </w:rPr>
        <w:lastRenderedPageBreak/>
        <w:t>-</w:t>
      </w:r>
      <w:r>
        <w:rPr>
          <w:rFonts w:ascii="Calibri" w:hAnsi="Calibri" w:cs="Calibri"/>
          <w:b/>
          <w:bCs/>
          <w:sz w:val="22"/>
          <w:szCs w:val="22"/>
        </w:rPr>
        <w:t xml:space="preserve"> </w:t>
      </w:r>
      <w:r>
        <w:rPr>
          <w:rFonts w:ascii="Calibri" w:hAnsi="Calibri" w:cs="Calibri"/>
          <w:sz w:val="22"/>
          <w:szCs w:val="22"/>
        </w:rPr>
        <w:t>di essere consapevole, qualora frequentante</w:t>
      </w:r>
      <w:r>
        <w:rPr>
          <w:rFonts w:ascii="Calibri" w:hAnsi="Calibri" w:cs="Calibri"/>
          <w:b/>
          <w:bCs/>
          <w:sz w:val="22"/>
          <w:szCs w:val="22"/>
        </w:rPr>
        <w:t xml:space="preserve"> </w:t>
      </w:r>
      <w:r w:rsidRPr="00D52047">
        <w:rPr>
          <w:rFonts w:ascii="Calibri" w:hAnsi="Calibri" w:cs="Calibri"/>
          <w:b/>
          <w:bCs/>
          <w:sz w:val="22"/>
          <w:szCs w:val="22"/>
        </w:rPr>
        <w:t>un</w:t>
      </w:r>
      <w:r>
        <w:rPr>
          <w:rFonts w:ascii="Calibri" w:hAnsi="Calibri" w:cs="Calibri"/>
          <w:b/>
          <w:bCs/>
          <w:sz w:val="22"/>
          <w:szCs w:val="22"/>
        </w:rPr>
        <w:t>’</w:t>
      </w:r>
      <w:r w:rsidRPr="00D52047">
        <w:rPr>
          <w:rFonts w:ascii="Calibri" w:hAnsi="Calibri" w:cs="Calibri"/>
          <w:b/>
          <w:bCs/>
          <w:sz w:val="22"/>
          <w:szCs w:val="22"/>
        </w:rPr>
        <w:t xml:space="preserve">unità di offerta semiresidenziale sanitaria, sociosanitaria o sociale </w:t>
      </w:r>
      <w:r>
        <w:rPr>
          <w:rFonts w:ascii="Calibri" w:hAnsi="Calibri" w:cs="Calibri"/>
          <w:b/>
          <w:bCs/>
          <w:sz w:val="22"/>
          <w:szCs w:val="22"/>
        </w:rPr>
        <w:t xml:space="preserve">(es. CDD) </w:t>
      </w:r>
      <w:r w:rsidRPr="00D52047">
        <w:rPr>
          <w:rFonts w:ascii="Calibri" w:hAnsi="Calibri" w:cs="Calibri"/>
          <w:b/>
          <w:bCs/>
          <w:sz w:val="22"/>
          <w:szCs w:val="22"/>
        </w:rPr>
        <w:t>con un monte ore settimanale pari o superiore a 18 ore</w:t>
      </w:r>
      <w:r>
        <w:rPr>
          <w:rFonts w:ascii="Calibri" w:hAnsi="Calibri" w:cs="Calibri"/>
          <w:b/>
          <w:bCs/>
          <w:sz w:val="22"/>
          <w:szCs w:val="22"/>
        </w:rPr>
        <w:t>, che</w:t>
      </w:r>
      <w:r w:rsidRPr="00D52047">
        <w:rPr>
          <w:rFonts w:ascii="Calibri" w:hAnsi="Calibri" w:cs="Calibri"/>
          <w:b/>
          <w:bCs/>
          <w:sz w:val="22"/>
          <w:szCs w:val="22"/>
        </w:rPr>
        <w:t xml:space="preserve"> sarà possibile accedere alla misura solo a seguito di valutazione e decisione motivata riportata espressamente nel Progetto individuale</w:t>
      </w:r>
      <w:r>
        <w:rPr>
          <w:rFonts w:ascii="Calibri" w:hAnsi="Calibri" w:cs="Calibri"/>
          <w:sz w:val="22"/>
          <w:szCs w:val="22"/>
        </w:rPr>
        <w:t>;</w:t>
      </w:r>
    </w:p>
    <w:p w14:paraId="474ACBE2" w14:textId="434AB58C" w:rsidR="006A49D6" w:rsidRPr="006A49D6" w:rsidRDefault="006A49D6" w:rsidP="00851B37">
      <w:pPr>
        <w:jc w:val="both"/>
        <w:rPr>
          <w:rFonts w:ascii="Calibri" w:hAnsi="Calibri" w:cs="Calibri"/>
          <w:b/>
          <w:bCs/>
          <w:sz w:val="22"/>
          <w:szCs w:val="22"/>
        </w:rPr>
      </w:pPr>
      <w:r w:rsidRPr="009473AA">
        <w:rPr>
          <w:rFonts w:ascii="Calibri" w:hAnsi="Calibri" w:cs="Calibri"/>
          <w:sz w:val="22"/>
          <w:szCs w:val="22"/>
        </w:rPr>
        <w:t>-</w:t>
      </w:r>
      <w:r w:rsidRPr="006A49D6">
        <w:rPr>
          <w:rFonts w:ascii="Calibri" w:hAnsi="Calibri" w:cs="Calibri"/>
          <w:b/>
          <w:bCs/>
          <w:sz w:val="22"/>
          <w:szCs w:val="22"/>
        </w:rPr>
        <w:t xml:space="preserve"> </w:t>
      </w:r>
      <w:r w:rsidR="009473AA">
        <w:rPr>
          <w:rFonts w:ascii="Calibri" w:hAnsi="Calibri" w:cs="Calibri"/>
          <w:b/>
          <w:bCs/>
          <w:sz w:val="22"/>
          <w:szCs w:val="22"/>
        </w:rPr>
        <w:t>d</w:t>
      </w:r>
      <w:r w:rsidRPr="006A49D6">
        <w:rPr>
          <w:rFonts w:ascii="Calibri" w:hAnsi="Calibri" w:cs="Calibri"/>
          <w:b/>
          <w:bCs/>
          <w:sz w:val="22"/>
          <w:szCs w:val="22"/>
        </w:rPr>
        <w:t>i non</w:t>
      </w:r>
      <w:r w:rsidRPr="006A49D6">
        <w:rPr>
          <w:rFonts w:ascii="Calibri" w:hAnsi="Calibri" w:cs="Calibri"/>
          <w:bCs/>
          <w:sz w:val="22"/>
          <w:szCs w:val="22"/>
        </w:rPr>
        <w:t xml:space="preserve"> essere beneficiario della Misura B1;</w:t>
      </w:r>
    </w:p>
    <w:p w14:paraId="0EC6C5ED" w14:textId="55CD1BA2" w:rsidR="006A49D6" w:rsidRPr="006A49D6" w:rsidRDefault="006A49D6" w:rsidP="00851B37">
      <w:pPr>
        <w:jc w:val="both"/>
        <w:rPr>
          <w:rFonts w:ascii="Calibri" w:hAnsi="Calibri" w:cs="Calibri"/>
          <w:b/>
          <w:bCs/>
          <w:sz w:val="22"/>
          <w:szCs w:val="22"/>
        </w:rPr>
      </w:pPr>
      <w:r w:rsidRPr="009473AA">
        <w:rPr>
          <w:rFonts w:ascii="Calibri" w:hAnsi="Calibri" w:cs="Calibri"/>
          <w:sz w:val="22"/>
          <w:szCs w:val="22"/>
        </w:rPr>
        <w:t>-</w:t>
      </w:r>
      <w:r w:rsidRPr="006A49D6">
        <w:rPr>
          <w:rFonts w:ascii="Calibri" w:hAnsi="Calibri" w:cs="Calibri"/>
          <w:b/>
          <w:bCs/>
          <w:sz w:val="22"/>
          <w:szCs w:val="22"/>
        </w:rPr>
        <w:t xml:space="preserve"> </w:t>
      </w:r>
      <w:r w:rsidR="009473AA">
        <w:rPr>
          <w:rFonts w:ascii="Calibri" w:hAnsi="Calibri" w:cs="Calibri"/>
          <w:b/>
          <w:bCs/>
          <w:sz w:val="22"/>
          <w:szCs w:val="22"/>
        </w:rPr>
        <w:t>d</w:t>
      </w:r>
      <w:r w:rsidRPr="006A49D6">
        <w:rPr>
          <w:rFonts w:ascii="Calibri" w:hAnsi="Calibri" w:cs="Calibri"/>
          <w:b/>
          <w:bCs/>
          <w:sz w:val="22"/>
          <w:szCs w:val="22"/>
        </w:rPr>
        <w:t>i non</w:t>
      </w:r>
      <w:r w:rsidRPr="006A49D6">
        <w:rPr>
          <w:rFonts w:ascii="Calibri" w:hAnsi="Calibri" w:cs="Calibri"/>
          <w:bCs/>
          <w:sz w:val="22"/>
          <w:szCs w:val="22"/>
        </w:rPr>
        <w:t xml:space="preserve"> essere in ricovero di sollievo nel caso in cui il costo del ricovero sia a totale carico del Fondo Sanitario Regionale;</w:t>
      </w:r>
    </w:p>
    <w:p w14:paraId="7AA3DBFA" w14:textId="6E1D3FC6" w:rsidR="006A49D6" w:rsidRPr="006A49D6" w:rsidRDefault="006A49D6" w:rsidP="00851B37">
      <w:pPr>
        <w:jc w:val="both"/>
        <w:rPr>
          <w:rFonts w:ascii="Calibri" w:hAnsi="Calibri" w:cs="Calibri"/>
          <w:bCs/>
          <w:sz w:val="22"/>
          <w:szCs w:val="22"/>
        </w:rPr>
      </w:pPr>
      <w:r w:rsidRPr="009473AA">
        <w:rPr>
          <w:rFonts w:ascii="Calibri" w:hAnsi="Calibri" w:cs="Calibri"/>
          <w:sz w:val="22"/>
          <w:szCs w:val="22"/>
        </w:rPr>
        <w:t>-</w:t>
      </w:r>
      <w:r w:rsidRPr="006A49D6">
        <w:rPr>
          <w:rFonts w:ascii="Calibri" w:hAnsi="Calibri" w:cs="Calibri"/>
          <w:b/>
          <w:bCs/>
          <w:sz w:val="22"/>
          <w:szCs w:val="22"/>
        </w:rPr>
        <w:t xml:space="preserve"> </w:t>
      </w:r>
      <w:r w:rsidR="009473AA">
        <w:rPr>
          <w:rFonts w:ascii="Calibri" w:hAnsi="Calibri" w:cs="Calibri"/>
          <w:b/>
          <w:bCs/>
          <w:sz w:val="22"/>
          <w:szCs w:val="22"/>
        </w:rPr>
        <w:t>d</w:t>
      </w:r>
      <w:r w:rsidRPr="006A49D6">
        <w:rPr>
          <w:rFonts w:ascii="Calibri" w:hAnsi="Calibri" w:cs="Calibri"/>
          <w:b/>
          <w:bCs/>
          <w:sz w:val="22"/>
          <w:szCs w:val="22"/>
        </w:rPr>
        <w:t>i non</w:t>
      </w:r>
      <w:r w:rsidRPr="006A49D6">
        <w:rPr>
          <w:rFonts w:ascii="Calibri" w:hAnsi="Calibri" w:cs="Calibri"/>
          <w:bCs/>
          <w:sz w:val="22"/>
          <w:szCs w:val="22"/>
        </w:rPr>
        <w:t xml:space="preserve"> essere preso in carico con Misura RSA aperta ex DGR n. 7769/2018;</w:t>
      </w:r>
    </w:p>
    <w:p w14:paraId="7B3AFF93" w14:textId="5D34D5DB" w:rsidR="006A49D6" w:rsidRPr="006A49D6" w:rsidRDefault="006A49D6" w:rsidP="00851B37">
      <w:pPr>
        <w:jc w:val="both"/>
        <w:rPr>
          <w:rFonts w:ascii="Calibri" w:hAnsi="Calibri" w:cs="Calibri"/>
          <w:b/>
          <w:bCs/>
          <w:sz w:val="22"/>
          <w:szCs w:val="22"/>
        </w:rPr>
      </w:pPr>
      <w:r w:rsidRPr="006A49D6">
        <w:rPr>
          <w:rFonts w:ascii="Calibri" w:hAnsi="Calibri" w:cs="Calibri"/>
          <w:bCs/>
          <w:sz w:val="22"/>
          <w:szCs w:val="22"/>
        </w:rPr>
        <w:t xml:space="preserve">- </w:t>
      </w:r>
      <w:r w:rsidR="009473AA">
        <w:rPr>
          <w:rFonts w:ascii="Calibri" w:hAnsi="Calibri" w:cs="Calibri"/>
          <w:b/>
          <w:sz w:val="22"/>
          <w:szCs w:val="22"/>
        </w:rPr>
        <w:t>d</w:t>
      </w:r>
      <w:r w:rsidRPr="00142075">
        <w:rPr>
          <w:rFonts w:ascii="Calibri" w:hAnsi="Calibri" w:cs="Calibri"/>
          <w:b/>
          <w:sz w:val="22"/>
          <w:szCs w:val="22"/>
        </w:rPr>
        <w:t>i non</w:t>
      </w:r>
      <w:r w:rsidRPr="006A49D6">
        <w:rPr>
          <w:rFonts w:ascii="Calibri" w:hAnsi="Calibri" w:cs="Calibri"/>
          <w:bCs/>
          <w:sz w:val="22"/>
          <w:szCs w:val="22"/>
        </w:rPr>
        <w:t xml:space="preserve"> beneficiare di Home Care Premium/INPS HCP.</w:t>
      </w:r>
    </w:p>
    <w:p w14:paraId="0DAAFAEC" w14:textId="1AB939D1" w:rsidR="00967A05" w:rsidRPr="006A49D6" w:rsidRDefault="003B23BB" w:rsidP="00851B37">
      <w:pPr>
        <w:jc w:val="both"/>
        <w:rPr>
          <w:rFonts w:ascii="Calibri" w:hAnsi="Calibri" w:cs="Calibri"/>
          <w:bCs/>
          <w:sz w:val="22"/>
          <w:szCs w:val="22"/>
        </w:rPr>
      </w:pPr>
      <w:r>
        <w:rPr>
          <w:rFonts w:ascii="Calibri" w:hAnsi="Calibri" w:cs="Calibri"/>
          <w:bCs/>
          <w:sz w:val="22"/>
          <w:szCs w:val="22"/>
        </w:rPr>
        <w:t xml:space="preserve">- </w:t>
      </w:r>
      <w:r w:rsidR="009473AA">
        <w:rPr>
          <w:rFonts w:ascii="Calibri" w:hAnsi="Calibri" w:cs="Calibri"/>
          <w:b/>
          <w:sz w:val="22"/>
          <w:szCs w:val="22"/>
        </w:rPr>
        <w:t>d</w:t>
      </w:r>
      <w:r>
        <w:rPr>
          <w:rFonts w:ascii="Calibri" w:hAnsi="Calibri" w:cs="Calibri"/>
          <w:b/>
          <w:sz w:val="22"/>
          <w:szCs w:val="22"/>
        </w:rPr>
        <w:t>i</w:t>
      </w:r>
      <w:r w:rsidRPr="003B23BB">
        <w:rPr>
          <w:rFonts w:ascii="Calibri" w:hAnsi="Calibri" w:cs="Calibri"/>
          <w:b/>
          <w:sz w:val="22"/>
          <w:szCs w:val="22"/>
        </w:rPr>
        <w:t xml:space="preserve"> non</w:t>
      </w:r>
      <w:r>
        <w:rPr>
          <w:rFonts w:ascii="Calibri" w:hAnsi="Calibri" w:cs="Calibri"/>
          <w:bCs/>
          <w:sz w:val="22"/>
          <w:szCs w:val="22"/>
        </w:rPr>
        <w:t xml:space="preserve"> essere beneficiario di </w:t>
      </w:r>
      <w:r w:rsidRPr="003B23BB">
        <w:rPr>
          <w:rFonts w:ascii="Calibri" w:hAnsi="Calibri" w:cs="Calibri"/>
          <w:bCs/>
          <w:sz w:val="22"/>
          <w:szCs w:val="22"/>
        </w:rPr>
        <w:t>Prestazione Universale di cui agli artt. 34-36 del D. Lgs 29/2024</w:t>
      </w:r>
    </w:p>
    <w:p w14:paraId="09136FB3" w14:textId="77777777" w:rsidR="006A49D6" w:rsidRDefault="006A49D6" w:rsidP="006A49D6">
      <w:pPr>
        <w:rPr>
          <w:rFonts w:ascii="Calibri" w:hAnsi="Calibri" w:cs="Calibri"/>
          <w:b/>
          <w:bCs/>
          <w:sz w:val="22"/>
          <w:szCs w:val="22"/>
        </w:rPr>
      </w:pPr>
    </w:p>
    <w:p w14:paraId="5116FB29" w14:textId="77777777" w:rsidR="00DF1D97" w:rsidRDefault="00DF1D97" w:rsidP="006A49D6">
      <w:pPr>
        <w:rPr>
          <w:rFonts w:ascii="Calibri" w:hAnsi="Calibri" w:cs="Calibri"/>
          <w:b/>
          <w:bCs/>
          <w:sz w:val="22"/>
          <w:szCs w:val="22"/>
        </w:rPr>
      </w:pPr>
    </w:p>
    <w:p w14:paraId="290C4342" w14:textId="77777777" w:rsidR="00DF1D97" w:rsidRPr="006A49D6" w:rsidRDefault="00DF1D97" w:rsidP="006A49D6">
      <w:pPr>
        <w:rPr>
          <w:rFonts w:ascii="Calibri" w:hAnsi="Calibri" w:cs="Calibri"/>
          <w:b/>
          <w:bCs/>
          <w:sz w:val="22"/>
          <w:szCs w:val="22"/>
        </w:rPr>
      </w:pPr>
    </w:p>
    <w:p w14:paraId="49B0DC33" w14:textId="77777777" w:rsidR="006A49D6" w:rsidRPr="0075652B" w:rsidRDefault="006A49D6" w:rsidP="006A49D6">
      <w:pPr>
        <w:rPr>
          <w:rFonts w:ascii="Calibri" w:hAnsi="Calibri" w:cs="Calibri"/>
          <w:bCs/>
        </w:rPr>
      </w:pPr>
      <w:r w:rsidRPr="006A49D6">
        <w:rPr>
          <w:rFonts w:ascii="Calibri" w:hAnsi="Calibri" w:cs="Calibri"/>
          <w:b/>
          <w:bCs/>
          <w:sz w:val="22"/>
          <w:szCs w:val="22"/>
        </w:rPr>
        <w:t xml:space="preserve">____________________, </w:t>
      </w:r>
      <w:r w:rsidRPr="006A49D6">
        <w:rPr>
          <w:rFonts w:ascii="Calibri" w:hAnsi="Calibri" w:cs="Calibri"/>
          <w:bCs/>
          <w:sz w:val="22"/>
          <w:szCs w:val="22"/>
        </w:rPr>
        <w:t>lì</w:t>
      </w:r>
      <w:r w:rsidRPr="006A49D6">
        <w:rPr>
          <w:rFonts w:ascii="Calibri" w:hAnsi="Calibri" w:cs="Calibri"/>
          <w:b/>
          <w:bCs/>
          <w:sz w:val="22"/>
          <w:szCs w:val="22"/>
        </w:rPr>
        <w:t xml:space="preserve"> _________</w:t>
      </w:r>
      <w:r w:rsidRPr="006A49D6">
        <w:rPr>
          <w:rFonts w:ascii="Calibri" w:hAnsi="Calibri" w:cs="Calibri"/>
          <w:b/>
          <w:bCs/>
          <w:sz w:val="22"/>
          <w:szCs w:val="22"/>
        </w:rPr>
        <w:tab/>
      </w:r>
      <w:r w:rsidRPr="006A49D6">
        <w:rPr>
          <w:rFonts w:ascii="Calibri" w:hAnsi="Calibri" w:cs="Calibri"/>
          <w:b/>
          <w:bCs/>
          <w:sz w:val="22"/>
          <w:szCs w:val="22"/>
        </w:rPr>
        <w:tab/>
      </w:r>
      <w:r w:rsidRPr="006A49D6">
        <w:rPr>
          <w:rFonts w:ascii="Calibri" w:hAnsi="Calibri" w:cs="Calibri"/>
          <w:b/>
          <w:bCs/>
          <w:sz w:val="22"/>
          <w:szCs w:val="22"/>
        </w:rPr>
        <w:tab/>
      </w:r>
      <w:r w:rsidRPr="006A49D6">
        <w:rPr>
          <w:rFonts w:ascii="Calibri" w:hAnsi="Calibri" w:cs="Calibri"/>
          <w:b/>
          <w:bCs/>
          <w:sz w:val="22"/>
          <w:szCs w:val="22"/>
        </w:rPr>
        <w:tab/>
      </w:r>
      <w:r w:rsidRPr="006A49D6">
        <w:rPr>
          <w:rFonts w:ascii="Calibri" w:hAnsi="Calibri" w:cs="Calibri"/>
          <w:b/>
          <w:bCs/>
          <w:sz w:val="22"/>
          <w:szCs w:val="22"/>
        </w:rPr>
        <w:tab/>
      </w:r>
      <w:r w:rsidRPr="0075652B">
        <w:rPr>
          <w:rFonts w:ascii="Calibri" w:hAnsi="Calibri" w:cs="Calibri"/>
          <w:bCs/>
        </w:rPr>
        <w:t>Firma del richiedente o</w:t>
      </w:r>
    </w:p>
    <w:p w14:paraId="20FC76E2" w14:textId="04560B5E" w:rsidR="006A49D6" w:rsidRDefault="006A49D6" w:rsidP="006A49D6">
      <w:pPr>
        <w:rPr>
          <w:rFonts w:ascii="Calibri" w:hAnsi="Calibri" w:cs="Calibri"/>
          <w:bCs/>
        </w:rPr>
      </w:pPr>
      <w:r w:rsidRPr="0075652B">
        <w:rPr>
          <w:rFonts w:ascii="Calibri" w:hAnsi="Calibri" w:cs="Calibri"/>
          <w:bCs/>
        </w:rPr>
        <w:tab/>
      </w:r>
      <w:r w:rsidRPr="0075652B">
        <w:rPr>
          <w:rFonts w:ascii="Calibri" w:hAnsi="Calibri" w:cs="Calibri"/>
          <w:bCs/>
        </w:rPr>
        <w:tab/>
      </w:r>
      <w:r w:rsidRPr="0075652B">
        <w:rPr>
          <w:rFonts w:ascii="Calibri" w:hAnsi="Calibri" w:cs="Calibri"/>
          <w:bCs/>
        </w:rPr>
        <w:tab/>
      </w:r>
      <w:r w:rsidRPr="0075652B">
        <w:rPr>
          <w:rFonts w:ascii="Calibri" w:hAnsi="Calibri" w:cs="Calibri"/>
          <w:bCs/>
        </w:rPr>
        <w:tab/>
      </w:r>
      <w:r w:rsidRPr="0075652B">
        <w:rPr>
          <w:rFonts w:ascii="Calibri" w:hAnsi="Calibri" w:cs="Calibri"/>
          <w:bCs/>
        </w:rPr>
        <w:tab/>
      </w:r>
      <w:r w:rsidRPr="0075652B">
        <w:rPr>
          <w:rFonts w:ascii="Calibri" w:hAnsi="Calibri" w:cs="Calibri"/>
          <w:bCs/>
        </w:rPr>
        <w:tab/>
      </w:r>
      <w:r w:rsidR="00142075" w:rsidRPr="0075652B">
        <w:rPr>
          <w:rFonts w:ascii="Calibri" w:hAnsi="Calibri" w:cs="Calibri"/>
          <w:bCs/>
        </w:rPr>
        <w:tab/>
      </w:r>
      <w:r w:rsidR="00142075" w:rsidRPr="0075652B">
        <w:rPr>
          <w:rFonts w:ascii="Calibri" w:hAnsi="Calibri" w:cs="Calibri"/>
          <w:bCs/>
        </w:rPr>
        <w:tab/>
        <w:t xml:space="preserve">      </w:t>
      </w:r>
      <w:r w:rsidRPr="0075652B">
        <w:rPr>
          <w:rFonts w:ascii="Calibri" w:hAnsi="Calibri" w:cs="Calibri"/>
          <w:bCs/>
        </w:rPr>
        <w:t>del responsabile dell’assistenza</w:t>
      </w:r>
    </w:p>
    <w:p w14:paraId="12F41CE2" w14:textId="77777777" w:rsidR="00DF1D97" w:rsidRPr="0075652B" w:rsidRDefault="00DF1D97" w:rsidP="006A49D6">
      <w:pPr>
        <w:rPr>
          <w:rFonts w:ascii="Calibri" w:hAnsi="Calibri" w:cs="Calibri"/>
          <w:bCs/>
        </w:rPr>
      </w:pPr>
    </w:p>
    <w:p w14:paraId="1069743A" w14:textId="77777777" w:rsidR="006A49D6" w:rsidRPr="006A49D6" w:rsidRDefault="006A49D6" w:rsidP="006A49D6">
      <w:pPr>
        <w:rPr>
          <w:rFonts w:ascii="Calibri" w:hAnsi="Calibri" w:cs="Calibri"/>
          <w:b/>
          <w:bCs/>
          <w:sz w:val="22"/>
          <w:szCs w:val="22"/>
        </w:rPr>
      </w:pP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r>
      <w:r w:rsidRPr="006A49D6">
        <w:rPr>
          <w:rFonts w:ascii="Calibri" w:hAnsi="Calibri" w:cs="Calibri"/>
          <w:bCs/>
          <w:sz w:val="22"/>
          <w:szCs w:val="22"/>
        </w:rPr>
        <w:tab/>
        <w:t xml:space="preserve">       </w:t>
      </w:r>
      <w:r w:rsidRPr="006A49D6">
        <w:rPr>
          <w:rFonts w:ascii="Calibri" w:hAnsi="Calibri" w:cs="Calibri"/>
          <w:bCs/>
          <w:sz w:val="22"/>
          <w:szCs w:val="22"/>
        </w:rPr>
        <w:tab/>
      </w:r>
      <w:r w:rsidRPr="006A49D6">
        <w:rPr>
          <w:rFonts w:ascii="Calibri" w:hAnsi="Calibri" w:cs="Calibri"/>
          <w:b/>
          <w:bCs/>
          <w:sz w:val="22"/>
          <w:szCs w:val="22"/>
        </w:rPr>
        <w:t>_________________________________</w:t>
      </w:r>
    </w:p>
    <w:p w14:paraId="389C8A6C" w14:textId="77777777" w:rsidR="006A49D6" w:rsidRPr="006A49D6" w:rsidRDefault="006A49D6" w:rsidP="006A49D6">
      <w:pPr>
        <w:rPr>
          <w:rFonts w:ascii="Calibri" w:hAnsi="Calibri" w:cs="Calibri"/>
          <w:b/>
          <w:bCs/>
          <w:sz w:val="22"/>
          <w:szCs w:val="22"/>
        </w:rPr>
      </w:pPr>
    </w:p>
    <w:p w14:paraId="3ADF7610" w14:textId="649D5F18" w:rsidR="006A49D6" w:rsidRPr="006A49D6" w:rsidRDefault="006A49D6" w:rsidP="006A49D6">
      <w:pPr>
        <w:rPr>
          <w:rFonts w:ascii="Calibri" w:hAnsi="Calibri" w:cs="Calibri"/>
          <w:bCs/>
          <w:sz w:val="22"/>
          <w:szCs w:val="22"/>
        </w:rPr>
      </w:pPr>
      <w:r w:rsidRPr="006A49D6">
        <w:rPr>
          <w:rFonts w:ascii="Calibri" w:hAnsi="Calibri" w:cs="Calibri"/>
          <w:b/>
          <w:bCs/>
          <w:sz w:val="22"/>
          <w:szCs w:val="22"/>
        </w:rPr>
        <w:t>Informativa ai sensi degli Artt. 4, 5, 7 e 13 del Regolamento UE n. 2016/679 (c.d. G.D.P.R.) e ss.mm.ii:</w:t>
      </w:r>
    </w:p>
    <w:p w14:paraId="29C11B68" w14:textId="77777777" w:rsidR="006A49D6" w:rsidRPr="006A49D6" w:rsidRDefault="006A49D6" w:rsidP="008674B3">
      <w:pPr>
        <w:jc w:val="both"/>
        <w:rPr>
          <w:rFonts w:ascii="Calibri" w:hAnsi="Calibri" w:cs="Calibri"/>
          <w:bCs/>
          <w:sz w:val="22"/>
          <w:szCs w:val="22"/>
        </w:rPr>
      </w:pPr>
      <w:r w:rsidRPr="006A49D6">
        <w:rPr>
          <w:rFonts w:ascii="Calibri" w:hAnsi="Calibri" w:cs="Calibri"/>
          <w:bCs/>
          <w:sz w:val="22"/>
          <w:szCs w:val="22"/>
        </w:rPr>
        <w:t>In relazione ai dati personali contenuti nella presente domanda e che formeranno oggetto di trattamento, la informiamo di quanto segue: il trattamento dei suddetti dati risulta indispensabile ai fini dell’erogazione del beneficio e sarà effettuato dal personale a ciò delegato dai Comuni dell’Ambito Territoriale di Luino, anche con l’ausilio di mezzi elettronici, esclusivamente nell’ambito del procedimento per il quale la presente dichiarazione viene resa. Preso atto dell’informativa il/la sottoscritto/a dichiarante</w:t>
      </w:r>
    </w:p>
    <w:p w14:paraId="70452538" w14:textId="26C3EE41" w:rsidR="006A49D6" w:rsidRPr="006A49D6" w:rsidRDefault="006A49D6" w:rsidP="008674B3">
      <w:pPr>
        <w:jc w:val="both"/>
        <w:rPr>
          <w:rFonts w:ascii="Calibri" w:hAnsi="Calibri" w:cs="Calibri"/>
          <w:bCs/>
          <w:sz w:val="22"/>
          <w:szCs w:val="22"/>
        </w:rPr>
      </w:pPr>
      <w:r w:rsidRPr="006A49D6">
        <w:rPr>
          <w:rFonts w:ascii="Calibri" w:hAnsi="Calibri" w:cs="Calibri"/>
          <w:bCs/>
          <w:sz w:val="22"/>
          <w:szCs w:val="22"/>
        </w:rPr>
        <w:t>____________________________________________</w:t>
      </w:r>
      <w:r w:rsidR="005E4374">
        <w:rPr>
          <w:rFonts w:ascii="Calibri" w:hAnsi="Calibri" w:cs="Calibri"/>
          <w:bCs/>
          <w:sz w:val="22"/>
          <w:szCs w:val="22"/>
        </w:rPr>
        <w:t>________</w:t>
      </w:r>
      <w:r w:rsidRPr="006A49D6">
        <w:rPr>
          <w:rFonts w:ascii="Calibri" w:hAnsi="Calibri" w:cs="Calibri"/>
          <w:bCs/>
          <w:sz w:val="22"/>
          <w:szCs w:val="22"/>
        </w:rPr>
        <w:t>___________________________________</w:t>
      </w:r>
    </w:p>
    <w:p w14:paraId="27B1B747" w14:textId="6571BC4F" w:rsidR="006A49D6" w:rsidRPr="006A49D6" w:rsidRDefault="006A49D6" w:rsidP="008674B3">
      <w:pPr>
        <w:jc w:val="both"/>
        <w:rPr>
          <w:rFonts w:ascii="Calibri" w:hAnsi="Calibri" w:cs="Calibri"/>
          <w:bCs/>
          <w:sz w:val="22"/>
          <w:szCs w:val="22"/>
        </w:rPr>
      </w:pPr>
      <w:r w:rsidRPr="006A49D6">
        <w:rPr>
          <w:rFonts w:ascii="Calibri" w:hAnsi="Calibri" w:cs="Calibri"/>
          <w:bCs/>
          <w:sz w:val="22"/>
          <w:szCs w:val="22"/>
        </w:rPr>
        <w:t>acconsente al trattamento dei dati personali qui contenuti in quanto funzionali agli scopi per i quali è posto</w:t>
      </w:r>
      <w:r w:rsidR="005E4374">
        <w:rPr>
          <w:rFonts w:ascii="Calibri" w:hAnsi="Calibri" w:cs="Calibri"/>
          <w:bCs/>
          <w:sz w:val="22"/>
          <w:szCs w:val="22"/>
        </w:rPr>
        <w:t xml:space="preserve"> </w:t>
      </w:r>
      <w:r w:rsidRPr="006A49D6">
        <w:rPr>
          <w:rFonts w:ascii="Calibri" w:hAnsi="Calibri" w:cs="Calibri"/>
          <w:bCs/>
          <w:sz w:val="22"/>
          <w:szCs w:val="22"/>
        </w:rPr>
        <w:t>in essere.</w:t>
      </w:r>
    </w:p>
    <w:p w14:paraId="044E5263" w14:textId="77777777" w:rsidR="005E4374" w:rsidRDefault="005E4374" w:rsidP="006A49D6">
      <w:pPr>
        <w:contextualSpacing/>
        <w:rPr>
          <w:rFonts w:ascii="Calibri" w:hAnsi="Calibri" w:cs="Calibri"/>
          <w:bCs/>
          <w:sz w:val="22"/>
          <w:szCs w:val="22"/>
        </w:rPr>
      </w:pPr>
    </w:p>
    <w:p w14:paraId="537557D6" w14:textId="447CF0C0" w:rsidR="006A49D6" w:rsidRPr="006A49D6" w:rsidRDefault="006A49D6" w:rsidP="006A49D6">
      <w:pPr>
        <w:contextualSpacing/>
        <w:rPr>
          <w:rFonts w:ascii="Calibri" w:hAnsi="Calibri" w:cs="Calibri"/>
          <w:bCs/>
          <w:sz w:val="22"/>
          <w:szCs w:val="22"/>
        </w:rPr>
      </w:pPr>
      <w:r w:rsidRPr="006A49D6">
        <w:rPr>
          <w:rFonts w:ascii="Calibri" w:hAnsi="Calibri" w:cs="Calibri"/>
          <w:bCs/>
          <w:sz w:val="22"/>
          <w:szCs w:val="22"/>
        </w:rPr>
        <w:t>In fede (firma) __________________________________</w:t>
      </w:r>
    </w:p>
    <w:p w14:paraId="57B79F4E" w14:textId="77777777" w:rsidR="006A49D6" w:rsidRPr="006A49D6" w:rsidRDefault="006A49D6" w:rsidP="006A49D6">
      <w:pPr>
        <w:contextualSpacing/>
        <w:rPr>
          <w:rFonts w:ascii="Calibri" w:hAnsi="Calibri" w:cs="Calibri"/>
          <w:bCs/>
          <w:sz w:val="22"/>
          <w:szCs w:val="22"/>
        </w:rPr>
      </w:pPr>
      <w:r w:rsidRPr="006A49D6">
        <w:rPr>
          <w:rFonts w:ascii="Calibri" w:hAnsi="Calibri" w:cs="Calibri"/>
          <w:bCs/>
          <w:sz w:val="22"/>
          <w:szCs w:val="22"/>
        </w:rPr>
        <w:t>Luogo, _____________, data ______________________</w:t>
      </w:r>
    </w:p>
    <w:p w14:paraId="3A676920" w14:textId="77777777" w:rsidR="006A49D6" w:rsidRPr="006A49D6" w:rsidRDefault="006A49D6" w:rsidP="006A49D6">
      <w:pPr>
        <w:rPr>
          <w:rFonts w:ascii="Calibri" w:hAnsi="Calibri" w:cs="Calibri"/>
          <w:bCs/>
          <w:sz w:val="22"/>
          <w:szCs w:val="22"/>
        </w:rPr>
      </w:pPr>
    </w:p>
    <w:p w14:paraId="1715A76D" w14:textId="082CBC09" w:rsidR="006A49D6" w:rsidRPr="006A49D6" w:rsidRDefault="006A49D6" w:rsidP="006A49D6">
      <w:pPr>
        <w:rPr>
          <w:rFonts w:ascii="Calibri" w:hAnsi="Calibri" w:cs="Calibri"/>
          <w:b/>
          <w:bCs/>
          <w:sz w:val="22"/>
          <w:szCs w:val="22"/>
        </w:rPr>
      </w:pPr>
      <w:r w:rsidRPr="006A49D6">
        <w:rPr>
          <w:rFonts w:ascii="Calibri" w:hAnsi="Calibri" w:cs="Calibri"/>
          <w:b/>
          <w:bCs/>
          <w:sz w:val="22"/>
          <w:szCs w:val="22"/>
        </w:rPr>
        <w:t>Si allega:</w:t>
      </w:r>
    </w:p>
    <w:p w14:paraId="73FB7BD0" w14:textId="610550CE" w:rsidR="005E4374" w:rsidRPr="005E4374" w:rsidRDefault="006A49D6" w:rsidP="005E4374">
      <w:pPr>
        <w:numPr>
          <w:ilvl w:val="0"/>
          <w:numId w:val="6"/>
        </w:numPr>
        <w:rPr>
          <w:rFonts w:ascii="Calibri" w:hAnsi="Calibri" w:cs="Calibri"/>
          <w:bCs/>
          <w:sz w:val="22"/>
          <w:szCs w:val="22"/>
        </w:rPr>
      </w:pPr>
      <w:r w:rsidRPr="006A49D6">
        <w:rPr>
          <w:rFonts w:ascii="Calibri" w:hAnsi="Calibri" w:cs="Calibri"/>
          <w:bCs/>
          <w:sz w:val="22"/>
          <w:szCs w:val="22"/>
        </w:rPr>
        <w:t xml:space="preserve">P.I. (Progetto individuale) </w:t>
      </w:r>
      <w:r w:rsidRPr="006A49D6">
        <w:rPr>
          <w:rFonts w:ascii="Calibri" w:hAnsi="Calibri" w:cs="Calibri"/>
          <w:b/>
          <w:bCs/>
          <w:sz w:val="22"/>
          <w:szCs w:val="22"/>
        </w:rPr>
        <w:t>(Allegato 2)</w:t>
      </w:r>
      <w:r w:rsidR="00843BFE">
        <w:rPr>
          <w:rFonts w:ascii="Calibri" w:hAnsi="Calibri" w:cs="Calibri"/>
          <w:b/>
          <w:bCs/>
          <w:sz w:val="22"/>
          <w:szCs w:val="22"/>
        </w:rPr>
        <w:t>*</w:t>
      </w:r>
      <w:r w:rsidRPr="006A49D6">
        <w:rPr>
          <w:rFonts w:ascii="Calibri" w:hAnsi="Calibri" w:cs="Calibri"/>
          <w:bCs/>
          <w:sz w:val="22"/>
          <w:szCs w:val="22"/>
        </w:rPr>
        <w:t>;</w:t>
      </w:r>
    </w:p>
    <w:p w14:paraId="1D5F0310" w14:textId="0299EAE0" w:rsidR="00843BFE" w:rsidRPr="006A49D6" w:rsidRDefault="00843BFE" w:rsidP="00843BFE">
      <w:pPr>
        <w:numPr>
          <w:ilvl w:val="0"/>
          <w:numId w:val="6"/>
        </w:numPr>
        <w:rPr>
          <w:rFonts w:ascii="Calibri" w:hAnsi="Calibri" w:cs="Calibri"/>
          <w:bCs/>
          <w:sz w:val="22"/>
          <w:szCs w:val="22"/>
        </w:rPr>
      </w:pPr>
      <w:r>
        <w:rPr>
          <w:rFonts w:ascii="Calibri" w:hAnsi="Calibri" w:cs="Calibri"/>
          <w:bCs/>
          <w:sz w:val="22"/>
          <w:szCs w:val="22"/>
        </w:rPr>
        <w:t>Quando richiesto d</w:t>
      </w:r>
      <w:r w:rsidRPr="006A49D6">
        <w:rPr>
          <w:rFonts w:ascii="Calibri" w:hAnsi="Calibri" w:cs="Calibri"/>
          <w:bCs/>
          <w:sz w:val="22"/>
          <w:szCs w:val="22"/>
        </w:rPr>
        <w:t xml:space="preserve">ichiarazione di avvenuta attivazione del servizio di assistenza diretta </w:t>
      </w:r>
      <w:r w:rsidRPr="006A49D6">
        <w:rPr>
          <w:rFonts w:ascii="Calibri" w:hAnsi="Calibri" w:cs="Calibri"/>
          <w:b/>
          <w:bCs/>
          <w:sz w:val="22"/>
          <w:szCs w:val="22"/>
        </w:rPr>
        <w:t>(Allegato 3)</w:t>
      </w:r>
      <w:r>
        <w:rPr>
          <w:rFonts w:ascii="Calibri" w:hAnsi="Calibri" w:cs="Calibri"/>
          <w:b/>
          <w:bCs/>
          <w:sz w:val="22"/>
          <w:szCs w:val="22"/>
        </w:rPr>
        <w:t>*</w:t>
      </w:r>
      <w:r w:rsidR="00A604B5" w:rsidRPr="00A604B5">
        <w:rPr>
          <w:rFonts w:ascii="Calibri" w:hAnsi="Calibri" w:cs="Calibri"/>
          <w:sz w:val="22"/>
          <w:szCs w:val="22"/>
        </w:rPr>
        <w:t>;</w:t>
      </w:r>
    </w:p>
    <w:p w14:paraId="7B313811" w14:textId="77777777" w:rsidR="006A49D6" w:rsidRPr="006A49D6" w:rsidRDefault="006A49D6" w:rsidP="006A49D6">
      <w:pPr>
        <w:numPr>
          <w:ilvl w:val="0"/>
          <w:numId w:val="6"/>
        </w:numPr>
        <w:rPr>
          <w:rFonts w:ascii="Calibri" w:hAnsi="Calibri" w:cs="Calibri"/>
          <w:bCs/>
          <w:sz w:val="22"/>
          <w:szCs w:val="22"/>
        </w:rPr>
      </w:pPr>
      <w:r w:rsidRPr="006A49D6">
        <w:rPr>
          <w:rFonts w:ascii="Calibri" w:hAnsi="Calibri" w:cs="Calibri"/>
          <w:bCs/>
          <w:sz w:val="22"/>
          <w:szCs w:val="22"/>
        </w:rPr>
        <w:t>Valutazione scale ADL e IADL;</w:t>
      </w:r>
    </w:p>
    <w:p w14:paraId="2A40EFC5" w14:textId="77777777" w:rsidR="006A49D6" w:rsidRPr="006A49D6" w:rsidRDefault="006A49D6" w:rsidP="006A49D6">
      <w:pPr>
        <w:numPr>
          <w:ilvl w:val="0"/>
          <w:numId w:val="6"/>
        </w:numPr>
        <w:rPr>
          <w:rFonts w:ascii="Calibri" w:hAnsi="Calibri" w:cs="Calibri"/>
          <w:bCs/>
          <w:sz w:val="22"/>
          <w:szCs w:val="22"/>
        </w:rPr>
      </w:pPr>
      <w:r w:rsidRPr="006A49D6">
        <w:rPr>
          <w:rFonts w:ascii="Calibri" w:hAnsi="Calibri" w:cs="Calibri"/>
          <w:bCs/>
          <w:sz w:val="22"/>
          <w:szCs w:val="22"/>
        </w:rPr>
        <w:t>Copia carta di identità e codice fiscale del beneficiario e della persona richiedente (se diversa dal beneficiario);</w:t>
      </w:r>
    </w:p>
    <w:p w14:paraId="183B1B55" w14:textId="77777777" w:rsidR="006A49D6" w:rsidRPr="006A49D6" w:rsidRDefault="006A49D6" w:rsidP="006A49D6">
      <w:pPr>
        <w:numPr>
          <w:ilvl w:val="0"/>
          <w:numId w:val="6"/>
        </w:numPr>
        <w:rPr>
          <w:rFonts w:ascii="Calibri" w:hAnsi="Calibri" w:cs="Calibri"/>
          <w:bCs/>
          <w:sz w:val="22"/>
          <w:szCs w:val="22"/>
        </w:rPr>
      </w:pPr>
      <w:r w:rsidRPr="006A49D6">
        <w:rPr>
          <w:rFonts w:ascii="Calibri" w:hAnsi="Calibri" w:cs="Calibri"/>
          <w:bCs/>
          <w:sz w:val="22"/>
          <w:szCs w:val="22"/>
        </w:rPr>
        <w:t xml:space="preserve">Copia della </w:t>
      </w:r>
      <w:r w:rsidRPr="006A49D6">
        <w:rPr>
          <w:rFonts w:ascii="Calibri" w:hAnsi="Calibri" w:cs="Calibri"/>
          <w:b/>
          <w:bCs/>
          <w:sz w:val="22"/>
          <w:szCs w:val="22"/>
          <w:u w:val="single"/>
        </w:rPr>
        <w:t>condizione di gravità</w:t>
      </w:r>
      <w:r w:rsidRPr="006A49D6">
        <w:rPr>
          <w:rFonts w:ascii="Calibri" w:hAnsi="Calibri" w:cs="Calibri"/>
          <w:bCs/>
          <w:sz w:val="22"/>
          <w:szCs w:val="22"/>
        </w:rPr>
        <w:t xml:space="preserve"> (L.104/92, art. 3 comma 3), </w:t>
      </w:r>
      <w:r w:rsidRPr="006A49D6">
        <w:rPr>
          <w:rFonts w:ascii="Calibri" w:hAnsi="Calibri" w:cs="Calibri"/>
          <w:b/>
          <w:bCs/>
          <w:sz w:val="22"/>
          <w:szCs w:val="22"/>
          <w:u w:val="single"/>
        </w:rPr>
        <w:t>oppure dell’indennità di accompagnamento</w:t>
      </w:r>
      <w:r w:rsidRPr="006A49D6">
        <w:rPr>
          <w:rFonts w:ascii="Calibri" w:hAnsi="Calibri" w:cs="Calibri"/>
          <w:bCs/>
          <w:sz w:val="22"/>
          <w:szCs w:val="22"/>
        </w:rPr>
        <w:t xml:space="preserve"> (L. n. 18/1980);</w:t>
      </w:r>
    </w:p>
    <w:p w14:paraId="2E943949" w14:textId="77777777" w:rsidR="006A49D6" w:rsidRPr="006A49D6" w:rsidRDefault="006A49D6" w:rsidP="006A49D6">
      <w:pPr>
        <w:numPr>
          <w:ilvl w:val="0"/>
          <w:numId w:val="6"/>
        </w:numPr>
        <w:rPr>
          <w:rFonts w:ascii="Calibri" w:hAnsi="Calibri" w:cs="Calibri"/>
          <w:bCs/>
          <w:sz w:val="22"/>
          <w:szCs w:val="22"/>
        </w:rPr>
      </w:pPr>
      <w:r w:rsidRPr="006A49D6">
        <w:rPr>
          <w:rFonts w:ascii="Calibri" w:hAnsi="Calibri" w:cs="Calibri"/>
          <w:bCs/>
          <w:sz w:val="22"/>
          <w:szCs w:val="22"/>
        </w:rPr>
        <w:t>Attestazione ISEE;</w:t>
      </w:r>
    </w:p>
    <w:p w14:paraId="54D5801B" w14:textId="77777777" w:rsidR="006A49D6" w:rsidRPr="006A49D6" w:rsidRDefault="006A49D6" w:rsidP="006A49D6">
      <w:pPr>
        <w:rPr>
          <w:rFonts w:ascii="Calibri" w:hAnsi="Calibri" w:cs="Calibri"/>
          <w:b/>
          <w:bCs/>
          <w:sz w:val="22"/>
          <w:szCs w:val="22"/>
        </w:rPr>
      </w:pPr>
    </w:p>
    <w:p w14:paraId="1DA05BD4" w14:textId="724D0FAE" w:rsidR="006A49D6" w:rsidRPr="0075652B" w:rsidRDefault="006A49D6" w:rsidP="005E4374">
      <w:pPr>
        <w:jc w:val="both"/>
        <w:rPr>
          <w:rFonts w:ascii="Calibri" w:hAnsi="Calibri" w:cs="Calibri"/>
          <w:bCs/>
        </w:rPr>
      </w:pPr>
      <w:r w:rsidRPr="0075652B">
        <w:rPr>
          <w:rFonts w:ascii="Calibri" w:hAnsi="Calibri" w:cs="Calibri"/>
          <w:b/>
          <w:bCs/>
        </w:rPr>
        <w:t xml:space="preserve">*NOTA: Come indicato nei Criteri, Art. </w:t>
      </w:r>
      <w:r w:rsidR="00DF1D97">
        <w:rPr>
          <w:rFonts w:ascii="Calibri" w:hAnsi="Calibri" w:cs="Calibri"/>
          <w:b/>
          <w:bCs/>
        </w:rPr>
        <w:t>4</w:t>
      </w:r>
      <w:r w:rsidRPr="0075652B">
        <w:rPr>
          <w:rFonts w:ascii="Calibri" w:hAnsi="Calibri" w:cs="Calibri"/>
          <w:b/>
          <w:bCs/>
        </w:rPr>
        <w:t xml:space="preserve"> “</w:t>
      </w:r>
      <w:r w:rsidR="00DF1D97">
        <w:rPr>
          <w:rFonts w:ascii="Calibri" w:hAnsi="Calibri" w:cs="Calibri"/>
          <w:b/>
          <w:bCs/>
        </w:rPr>
        <w:t>Presentazione della domanda e durata</w:t>
      </w:r>
      <w:r w:rsidRPr="0075652B">
        <w:rPr>
          <w:rFonts w:ascii="Calibri" w:hAnsi="Calibri" w:cs="Calibri"/>
          <w:b/>
          <w:bCs/>
        </w:rPr>
        <w:t xml:space="preserve">”, i Comuni dovranno trasmettere </w:t>
      </w:r>
      <w:r w:rsidR="00DF1D97">
        <w:rPr>
          <w:rFonts w:ascii="Calibri" w:hAnsi="Calibri" w:cs="Calibri"/>
          <w:b/>
          <w:bCs/>
        </w:rPr>
        <w:t xml:space="preserve">a mezzo PEC </w:t>
      </w:r>
      <w:r w:rsidRPr="0075652B">
        <w:rPr>
          <w:rFonts w:ascii="Calibri" w:hAnsi="Calibri" w:cs="Calibri"/>
          <w:b/>
          <w:bCs/>
        </w:rPr>
        <w:t>all’Ufficio di Piano di Luino</w:t>
      </w:r>
      <w:r w:rsidR="00140227" w:rsidRPr="0075652B">
        <w:rPr>
          <w:rFonts w:ascii="Calibri" w:hAnsi="Calibri" w:cs="Calibri"/>
          <w:b/>
          <w:bCs/>
        </w:rPr>
        <w:t xml:space="preserve"> i</w:t>
      </w:r>
      <w:r w:rsidRPr="0075652B">
        <w:rPr>
          <w:rFonts w:ascii="Calibri" w:hAnsi="Calibri" w:cs="Calibri"/>
          <w:b/>
          <w:bCs/>
        </w:rPr>
        <w:t>l presente modello</w:t>
      </w:r>
      <w:r w:rsidR="00882C52" w:rsidRPr="0075652B">
        <w:rPr>
          <w:rFonts w:ascii="Calibri" w:hAnsi="Calibri" w:cs="Calibri"/>
          <w:b/>
          <w:bCs/>
        </w:rPr>
        <w:t xml:space="preserve"> (</w:t>
      </w:r>
      <w:r w:rsidRPr="0075652B">
        <w:rPr>
          <w:rFonts w:ascii="Calibri" w:hAnsi="Calibri" w:cs="Calibri"/>
          <w:b/>
          <w:bCs/>
        </w:rPr>
        <w:t>Allegato 1</w:t>
      </w:r>
      <w:r w:rsidR="00882C52" w:rsidRPr="0075652B">
        <w:rPr>
          <w:rFonts w:ascii="Calibri" w:hAnsi="Calibri" w:cs="Calibri"/>
          <w:b/>
          <w:bCs/>
        </w:rPr>
        <w:t>)</w:t>
      </w:r>
      <w:r w:rsidR="00140227" w:rsidRPr="0075652B">
        <w:rPr>
          <w:rFonts w:ascii="Calibri" w:hAnsi="Calibri" w:cs="Calibri"/>
          <w:b/>
          <w:bCs/>
        </w:rPr>
        <w:t>, il P.I. (</w:t>
      </w:r>
      <w:r w:rsidRPr="0075652B">
        <w:rPr>
          <w:rFonts w:ascii="Calibri" w:hAnsi="Calibri" w:cs="Calibri"/>
          <w:b/>
          <w:bCs/>
        </w:rPr>
        <w:t>Allegato 2</w:t>
      </w:r>
      <w:r w:rsidR="00140227" w:rsidRPr="0075652B">
        <w:rPr>
          <w:rFonts w:ascii="Calibri" w:hAnsi="Calibri" w:cs="Calibri"/>
          <w:b/>
          <w:bCs/>
        </w:rPr>
        <w:t>)</w:t>
      </w:r>
      <w:r w:rsidR="00843BFE" w:rsidRPr="0075652B">
        <w:rPr>
          <w:rFonts w:ascii="Calibri" w:hAnsi="Calibri" w:cs="Calibri"/>
          <w:b/>
          <w:bCs/>
        </w:rPr>
        <w:t xml:space="preserve">. </w:t>
      </w:r>
      <w:r w:rsidR="00DF1D97" w:rsidRPr="00DF1D97">
        <w:rPr>
          <w:rFonts w:ascii="Calibri" w:hAnsi="Calibri" w:cs="Calibri"/>
          <w:b/>
          <w:bCs/>
          <w:u w:val="single"/>
        </w:rPr>
        <w:t xml:space="preserve">All’attivazione dell’intervento integrativo, il Comune di residenza dovrà trasmettere </w:t>
      </w:r>
      <w:r w:rsidR="00843BFE" w:rsidRPr="00DF1D97">
        <w:rPr>
          <w:rFonts w:ascii="Calibri" w:hAnsi="Calibri" w:cs="Calibri"/>
          <w:b/>
          <w:bCs/>
          <w:u w:val="single"/>
        </w:rPr>
        <w:t>l’</w:t>
      </w:r>
      <w:r w:rsidR="00A604B5" w:rsidRPr="00DF1D97">
        <w:rPr>
          <w:rFonts w:ascii="Calibri" w:hAnsi="Calibri" w:cs="Calibri"/>
          <w:b/>
          <w:bCs/>
          <w:u w:val="single"/>
        </w:rPr>
        <w:t>A</w:t>
      </w:r>
      <w:r w:rsidR="00843BFE" w:rsidRPr="00DF1D97">
        <w:rPr>
          <w:rFonts w:ascii="Calibri" w:hAnsi="Calibri" w:cs="Calibri"/>
          <w:b/>
          <w:bCs/>
          <w:u w:val="single"/>
        </w:rPr>
        <w:t xml:space="preserve">llegato </w:t>
      </w:r>
      <w:r w:rsidR="00DF1D97" w:rsidRPr="00DF1D97">
        <w:rPr>
          <w:rFonts w:ascii="Calibri" w:hAnsi="Calibri" w:cs="Calibri"/>
          <w:b/>
          <w:bCs/>
          <w:u w:val="single"/>
        </w:rPr>
        <w:t>3, al quale dovrà seguire l’emissione della prima fattura da parte dell’ente erogatore del servizio entro 60 giorni</w:t>
      </w:r>
      <w:r w:rsidRPr="0075652B">
        <w:rPr>
          <w:rFonts w:ascii="Calibri" w:hAnsi="Calibri" w:cs="Calibri"/>
          <w:b/>
          <w:bCs/>
        </w:rPr>
        <w:t>. I restanti documenti sopraelencati costituiscono parte integrante del procedimento di richiesta della misura da parte del Cittadino al proprio Comune di residenza e come tali vanno conservati agli atti da quest’ultimo.</w:t>
      </w:r>
    </w:p>
    <w:p w14:paraId="519319D8" w14:textId="77777777" w:rsidR="006A49D6" w:rsidRPr="0075652B" w:rsidRDefault="006A49D6" w:rsidP="00FD6188">
      <w:pPr>
        <w:rPr>
          <w:rFonts w:ascii="Calibri" w:hAnsi="Calibri" w:cs="Calibri"/>
          <w:bCs/>
        </w:rPr>
      </w:pPr>
    </w:p>
    <w:p w14:paraId="01E90E4B" w14:textId="3710E0A4" w:rsidR="00F37322" w:rsidRPr="0075652B" w:rsidRDefault="009B29FA" w:rsidP="005E4374">
      <w:pPr>
        <w:rPr>
          <w:rFonts w:ascii="Calibri" w:hAnsi="Calibri" w:cs="Calibri"/>
          <w:bCs/>
        </w:rPr>
      </w:pPr>
      <w:r w:rsidRPr="0075652B">
        <w:rPr>
          <w:rFonts w:ascii="Calibri" w:hAnsi="Calibri" w:cs="Calibri"/>
          <w:bCs/>
        </w:rPr>
        <w:t xml:space="preserve">Luogo, </w:t>
      </w:r>
      <w:r w:rsidR="005E4374" w:rsidRPr="0075652B">
        <w:rPr>
          <w:rFonts w:ascii="Calibri" w:hAnsi="Calibri" w:cs="Calibri"/>
          <w:bCs/>
        </w:rPr>
        <w:t>d</w:t>
      </w:r>
      <w:r w:rsidRPr="0075652B">
        <w:rPr>
          <w:rFonts w:ascii="Calibri" w:hAnsi="Calibri" w:cs="Calibri"/>
          <w:bCs/>
        </w:rPr>
        <w:t>ata</w:t>
      </w:r>
      <w:r w:rsidRPr="0075652B">
        <w:rPr>
          <w:rFonts w:ascii="Calibri" w:hAnsi="Calibri" w:cs="Calibri"/>
          <w:bCs/>
          <w:i/>
        </w:rPr>
        <w:t xml:space="preserve"> </w:t>
      </w:r>
      <w:r w:rsidRPr="0075652B">
        <w:rPr>
          <w:rFonts w:ascii="Calibri" w:hAnsi="Calibri" w:cs="Calibri"/>
          <w:bCs/>
        </w:rPr>
        <w:t>_________________________</w:t>
      </w:r>
      <w:r w:rsidR="00480CB1" w:rsidRPr="0075652B">
        <w:rPr>
          <w:rFonts w:ascii="Calibri" w:hAnsi="Calibri" w:cs="Calibri"/>
          <w:bCs/>
        </w:rPr>
        <w:t xml:space="preserve"> </w:t>
      </w:r>
      <w:bookmarkEnd w:id="0"/>
    </w:p>
    <w:sectPr w:rsidR="00F37322" w:rsidRPr="0075652B" w:rsidSect="00480CB1">
      <w:headerReference w:type="default" r:id="rId7"/>
      <w:footerReference w:type="default" r:id="rId8"/>
      <w:headerReference w:type="first" r:id="rId9"/>
      <w:pgSz w:w="11906" w:h="16838"/>
      <w:pgMar w:top="776"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9A109" w14:textId="77777777" w:rsidR="005007B0" w:rsidRDefault="005007B0">
      <w:r>
        <w:separator/>
      </w:r>
    </w:p>
  </w:endnote>
  <w:endnote w:type="continuationSeparator" w:id="0">
    <w:p w14:paraId="0378FD29" w14:textId="77777777" w:rsidR="005007B0" w:rsidRDefault="0050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8100AAF7" w:usb1="0000807B" w:usb2="00000008" w:usb3="00000000" w:csb0="0001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41DA" w14:textId="16929B9D" w:rsidR="00F37322" w:rsidRPr="007944D9" w:rsidRDefault="00F37322">
    <w:pPr>
      <w:pStyle w:val="Pidipagina"/>
      <w:jc w:val="center"/>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07075" w14:textId="77777777" w:rsidR="005007B0" w:rsidRDefault="005007B0">
      <w:r>
        <w:separator/>
      </w:r>
    </w:p>
  </w:footnote>
  <w:footnote w:type="continuationSeparator" w:id="0">
    <w:p w14:paraId="7075C162" w14:textId="77777777" w:rsidR="005007B0" w:rsidRDefault="0050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4454D" w14:textId="10227FEF" w:rsidR="00F37322" w:rsidRPr="00F37322" w:rsidRDefault="00F37322">
    <w:pPr>
      <w:rPr>
        <w:rFonts w:ascii="Calibri" w:hAnsi="Calibri" w:cs="Calibri"/>
        <w:lang w:eastAsia="it-IT"/>
      </w:rPr>
    </w:pPr>
  </w:p>
  <w:p w14:paraId="1A537A49" w14:textId="77777777" w:rsidR="00F37322" w:rsidRPr="00F37322" w:rsidRDefault="00F37322">
    <w:pPr>
      <w:rPr>
        <w:rFonts w:ascii="Calibri" w:hAnsi="Calibri" w:cs="Calibri"/>
      </w:rPr>
    </w:pPr>
  </w:p>
  <w:p w14:paraId="0F86F7CC" w14:textId="77777777" w:rsidR="00F37322" w:rsidRDefault="00F37322"/>
  <w:p w14:paraId="47DD0634" w14:textId="77777777" w:rsidR="00F37322" w:rsidRDefault="00F37322">
    <w:pPr>
      <w:pStyle w:val="Intestazione"/>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CC88" w14:textId="77777777" w:rsidR="00480CB1" w:rsidRPr="00480CB1" w:rsidRDefault="00480CB1" w:rsidP="00480CB1">
    <w:pPr>
      <w:keepNext/>
      <w:jc w:val="center"/>
      <w:outlineLvl w:val="3"/>
      <w:rPr>
        <w:rFonts w:ascii="Calibri" w:hAnsi="Calibri" w:cs="Calibri"/>
        <w:b/>
        <w:bCs/>
        <w:iCs/>
        <w:sz w:val="44"/>
        <w:szCs w:val="44"/>
      </w:rPr>
    </w:pPr>
    <w:r w:rsidRPr="00480CB1">
      <w:rPr>
        <w:rFonts w:ascii="Calibri" w:hAnsi="Calibri" w:cs="Calibri"/>
        <w:b/>
        <w:bCs/>
        <w:iCs/>
        <w:sz w:val="44"/>
        <w:szCs w:val="44"/>
      </w:rPr>
      <w:t>AMBITO TERRITORIALE SOCIALE DI LUINO</w:t>
    </w:r>
  </w:p>
  <w:p w14:paraId="09484E1C" w14:textId="77777777" w:rsidR="00480CB1" w:rsidRPr="00480CB1" w:rsidRDefault="00480CB1" w:rsidP="00480CB1">
    <w:r w:rsidRPr="00480CB1">
      <w:rPr>
        <w:noProof/>
      </w:rPr>
      <mc:AlternateContent>
        <mc:Choice Requires="wps">
          <w:drawing>
            <wp:anchor distT="0" distB="0" distL="114300" distR="114300" simplePos="0" relativeHeight="251659264" behindDoc="0" locked="0" layoutInCell="1" allowOverlap="1" wp14:anchorId="4D7D19AD" wp14:editId="534EEF18">
              <wp:simplePos x="0" y="0"/>
              <wp:positionH relativeFrom="column">
                <wp:align>center</wp:align>
              </wp:positionH>
              <wp:positionV relativeFrom="paragraph">
                <wp:posOffset>67945</wp:posOffset>
              </wp:positionV>
              <wp:extent cx="5570220" cy="0"/>
              <wp:effectExtent l="0" t="0" r="0" b="0"/>
              <wp:wrapNone/>
              <wp:docPr id="200692645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02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6EEBF8" id="_x0000_t32" coordsize="21600,21600" o:spt="32" o:oned="t" path="m,l21600,21600e" filled="f">
              <v:path arrowok="t" fillok="f" o:connecttype="none"/>
              <o:lock v:ext="edit" shapetype="t"/>
            </v:shapetype>
            <v:shape id="AutoShape 2" o:spid="_x0000_s1026" type="#_x0000_t32" style="position:absolute;margin-left:0;margin-top:5.35pt;width:438.6pt;height:0;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"/>
          </w:pict>
        </mc:Fallback>
      </mc:AlternateContent>
    </w:r>
  </w:p>
  <w:p w14:paraId="35E92D56" w14:textId="77777777" w:rsidR="00480CB1" w:rsidRPr="00480CB1" w:rsidRDefault="00480CB1" w:rsidP="00480CB1">
    <w:pPr>
      <w:keepNext/>
      <w:jc w:val="both"/>
      <w:outlineLvl w:val="3"/>
      <w:rPr>
        <w:rFonts w:ascii="Calibri" w:hAnsi="Calibri" w:cs="Calibri"/>
        <w:b/>
        <w:sz w:val="28"/>
      </w:rPr>
    </w:pPr>
    <w:r w:rsidRPr="00480CB1">
      <w:rPr>
        <w:rFonts w:ascii="Calibri" w:hAnsi="Calibri" w:cs="Calibri"/>
        <w:i/>
        <w:sz w:val="16"/>
      </w:rPr>
      <w:t>COMUNI DI AGRA, BEDERO VALCUVIA, BREZZO DI BEDERO, BRISSAGO VALTRAVAGLIA, CADEGLIANO VICONAGO, CASTELVECCANA, CREMENAGA, CUGLIATE FABIASCO, CUNARDO, CURIGLIA CON MONTEVIASCO, DUMENZA, FERRERA DI VARESE, GERMIGNAGA, GRANTOLA, LAVENA PONTE TRESA, LUINO, MACCAGNO CON PINO E VEDDASCA, MARCHIROLO, MARZIO, MESENZANA, MONTEGRINO VALTRAVAGLIA, PORTO VALTRAVAGLIA, TRONZANO LAGO MAGGIORE, VALGANNA</w:t>
    </w:r>
  </w:p>
  <w:p w14:paraId="40D72CF2" w14:textId="77777777" w:rsidR="00363AF3" w:rsidRDefault="00363AF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2" w15:restartNumberingAfterBreak="0">
    <w:nsid w:val="00000003"/>
    <w:multiLevelType w:val="singleLevel"/>
    <w:tmpl w:val="04100001"/>
    <w:lvl w:ilvl="0">
      <w:start w:val="1"/>
      <w:numFmt w:val="bullet"/>
      <w:lvlText w:val=""/>
      <w:lvlJc w:val="left"/>
      <w:pPr>
        <w:ind w:left="720" w:hanging="360"/>
      </w:pPr>
      <w:rPr>
        <w:rFonts w:ascii="Symbol" w:hAnsi="Symbol" w:hint="default"/>
        <w:sz w:val="24"/>
        <w:szCs w:val="24"/>
      </w:rPr>
    </w:lvl>
  </w:abstractNum>
  <w:abstractNum w:abstractNumId="3" w15:restartNumberingAfterBreak="0">
    <w:nsid w:val="00000005"/>
    <w:multiLevelType w:val="singleLevel"/>
    <w:tmpl w:val="00000005"/>
    <w:name w:val="WW8Num5"/>
    <w:lvl w:ilvl="0">
      <w:start w:val="1"/>
      <w:numFmt w:val="decimal"/>
      <w:lvlText w:val="%1."/>
      <w:lvlJc w:val="left"/>
      <w:pPr>
        <w:tabs>
          <w:tab w:val="num" w:pos="720"/>
        </w:tabs>
        <w:ind w:left="720" w:hanging="360"/>
      </w:pPr>
      <w:rPr>
        <w:rFonts w:hint="default"/>
        <w:szCs w:val="24"/>
      </w:rPr>
    </w:lvl>
  </w:abstractNum>
  <w:abstractNum w:abstractNumId="4"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cs="Wingdings" w:hint="default"/>
        <w:sz w:val="16"/>
        <w:szCs w:val="24"/>
      </w:rPr>
    </w:lvl>
  </w:abstractNum>
  <w:abstractNum w:abstractNumId="5" w15:restartNumberingAfterBreak="0">
    <w:nsid w:val="262A51E3"/>
    <w:multiLevelType w:val="hybridMultilevel"/>
    <w:tmpl w:val="53CAFA44"/>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6" w15:restartNumberingAfterBreak="0">
    <w:nsid w:val="32496226"/>
    <w:multiLevelType w:val="hybridMultilevel"/>
    <w:tmpl w:val="191C8592"/>
    <w:lvl w:ilvl="0" w:tplc="04100001">
      <w:start w:val="1"/>
      <w:numFmt w:val="bullet"/>
      <w:lvlText w:val=""/>
      <w:lvlJc w:val="left"/>
      <w:pPr>
        <w:ind w:left="722" w:hanging="360"/>
      </w:pPr>
      <w:rPr>
        <w:rFonts w:ascii="Symbol" w:hAnsi="Symbol"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abstractNum w:abstractNumId="7" w15:restartNumberingAfterBreak="0">
    <w:nsid w:val="6EDF2DD6"/>
    <w:multiLevelType w:val="multilevel"/>
    <w:tmpl w:val="6BF28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5778680">
    <w:abstractNumId w:val="0"/>
  </w:num>
  <w:num w:numId="2" w16cid:durableId="1812941822">
    <w:abstractNumId w:val="1"/>
  </w:num>
  <w:num w:numId="3" w16cid:durableId="884802026">
    <w:abstractNumId w:val="5"/>
  </w:num>
  <w:num w:numId="4" w16cid:durableId="1180896247">
    <w:abstractNumId w:val="6"/>
  </w:num>
  <w:num w:numId="5" w16cid:durableId="637496120">
    <w:abstractNumId w:val="2"/>
  </w:num>
  <w:num w:numId="6" w16cid:durableId="1458571414">
    <w:abstractNumId w:val="3"/>
  </w:num>
  <w:num w:numId="7" w16cid:durableId="27070526">
    <w:abstractNumId w:val="4"/>
  </w:num>
  <w:num w:numId="8" w16cid:durableId="393234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B93"/>
    <w:rsid w:val="00090214"/>
    <w:rsid w:val="00093FB8"/>
    <w:rsid w:val="000E7BC3"/>
    <w:rsid w:val="00114641"/>
    <w:rsid w:val="00140227"/>
    <w:rsid w:val="00142075"/>
    <w:rsid w:val="001635CF"/>
    <w:rsid w:val="001A18BF"/>
    <w:rsid w:val="001B1169"/>
    <w:rsid w:val="002473E8"/>
    <w:rsid w:val="002621A8"/>
    <w:rsid w:val="00273460"/>
    <w:rsid w:val="00293B76"/>
    <w:rsid w:val="002D1BB9"/>
    <w:rsid w:val="002D64D0"/>
    <w:rsid w:val="002F37F9"/>
    <w:rsid w:val="002F7EE9"/>
    <w:rsid w:val="003135D7"/>
    <w:rsid w:val="00363AF3"/>
    <w:rsid w:val="00374313"/>
    <w:rsid w:val="00375AD7"/>
    <w:rsid w:val="003B23BB"/>
    <w:rsid w:val="003C0170"/>
    <w:rsid w:val="003D56D2"/>
    <w:rsid w:val="003F0B93"/>
    <w:rsid w:val="00480CB1"/>
    <w:rsid w:val="00487CF1"/>
    <w:rsid w:val="004A3DD7"/>
    <w:rsid w:val="004B6540"/>
    <w:rsid w:val="005007B0"/>
    <w:rsid w:val="00506CF6"/>
    <w:rsid w:val="005823E4"/>
    <w:rsid w:val="005E3DE3"/>
    <w:rsid w:val="005E4374"/>
    <w:rsid w:val="005F3064"/>
    <w:rsid w:val="006059D1"/>
    <w:rsid w:val="00624C4C"/>
    <w:rsid w:val="00636B02"/>
    <w:rsid w:val="006637C6"/>
    <w:rsid w:val="00692024"/>
    <w:rsid w:val="006A1746"/>
    <w:rsid w:val="006A49D6"/>
    <w:rsid w:val="00732159"/>
    <w:rsid w:val="00751569"/>
    <w:rsid w:val="0075652B"/>
    <w:rsid w:val="0076320F"/>
    <w:rsid w:val="007944D9"/>
    <w:rsid w:val="007F65C3"/>
    <w:rsid w:val="008160D6"/>
    <w:rsid w:val="00843BFE"/>
    <w:rsid w:val="00851B37"/>
    <w:rsid w:val="0085241B"/>
    <w:rsid w:val="00853920"/>
    <w:rsid w:val="008540BF"/>
    <w:rsid w:val="008674B3"/>
    <w:rsid w:val="00882C52"/>
    <w:rsid w:val="008967B0"/>
    <w:rsid w:val="008B08B7"/>
    <w:rsid w:val="008F02D0"/>
    <w:rsid w:val="00916C19"/>
    <w:rsid w:val="00924BFD"/>
    <w:rsid w:val="009272C8"/>
    <w:rsid w:val="009473AA"/>
    <w:rsid w:val="00967A05"/>
    <w:rsid w:val="009715BC"/>
    <w:rsid w:val="00992C2F"/>
    <w:rsid w:val="009B29FA"/>
    <w:rsid w:val="00A11B97"/>
    <w:rsid w:val="00A1427B"/>
    <w:rsid w:val="00A159ED"/>
    <w:rsid w:val="00A57C63"/>
    <w:rsid w:val="00A604B5"/>
    <w:rsid w:val="00A65318"/>
    <w:rsid w:val="00AC57A4"/>
    <w:rsid w:val="00AD0022"/>
    <w:rsid w:val="00AD08A7"/>
    <w:rsid w:val="00AF0822"/>
    <w:rsid w:val="00B45669"/>
    <w:rsid w:val="00B55684"/>
    <w:rsid w:val="00B602A5"/>
    <w:rsid w:val="00B613D8"/>
    <w:rsid w:val="00B634E9"/>
    <w:rsid w:val="00B70F25"/>
    <w:rsid w:val="00B85F95"/>
    <w:rsid w:val="00BA2A58"/>
    <w:rsid w:val="00C212E1"/>
    <w:rsid w:val="00C502CC"/>
    <w:rsid w:val="00C61CB4"/>
    <w:rsid w:val="00CB5783"/>
    <w:rsid w:val="00D0627B"/>
    <w:rsid w:val="00D36324"/>
    <w:rsid w:val="00D40842"/>
    <w:rsid w:val="00D52047"/>
    <w:rsid w:val="00DF1D97"/>
    <w:rsid w:val="00E001A5"/>
    <w:rsid w:val="00E31D61"/>
    <w:rsid w:val="00E73277"/>
    <w:rsid w:val="00E84224"/>
    <w:rsid w:val="00E95033"/>
    <w:rsid w:val="00ED3768"/>
    <w:rsid w:val="00F10A8B"/>
    <w:rsid w:val="00F164EA"/>
    <w:rsid w:val="00F37322"/>
    <w:rsid w:val="00F710CE"/>
    <w:rsid w:val="00FA6794"/>
    <w:rsid w:val="00FD61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201CE7"/>
  <w15:chartTrackingRefBased/>
  <w15:docId w15:val="{688F9A8D-C9EC-4C51-B2B6-01273F105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5F95"/>
    <w:pPr>
      <w:suppressAutoHyphens/>
    </w:pPr>
    <w:rPr>
      <w:lang w:eastAsia="zh-CN"/>
    </w:rPr>
  </w:style>
  <w:style w:type="paragraph" w:styleId="Titolo1">
    <w:name w:val="heading 1"/>
    <w:basedOn w:val="Normale"/>
    <w:next w:val="Normale"/>
    <w:qFormat/>
    <w:pPr>
      <w:keepNext/>
      <w:numPr>
        <w:numId w:val="2"/>
      </w:numPr>
      <w:jc w:val="center"/>
      <w:outlineLvl w:val="0"/>
    </w:pPr>
    <w:rPr>
      <w:sz w:val="44"/>
    </w:rPr>
  </w:style>
  <w:style w:type="paragraph" w:styleId="Titolo2">
    <w:name w:val="heading 2"/>
    <w:basedOn w:val="Normale"/>
    <w:next w:val="Normale"/>
    <w:qFormat/>
    <w:pPr>
      <w:keepNext/>
      <w:numPr>
        <w:ilvl w:val="1"/>
        <w:numId w:val="2"/>
      </w:numPr>
      <w:outlineLvl w:val="1"/>
    </w:pPr>
    <w:rPr>
      <w:rFonts w:ascii="Comic Sans MS" w:hAnsi="Comic Sans MS" w:cs="Comic Sans MS"/>
      <w:b/>
      <w:color w:val="FF0000"/>
      <w:sz w:val="28"/>
    </w:rPr>
  </w:style>
  <w:style w:type="paragraph" w:styleId="Titolo3">
    <w:name w:val="heading 3"/>
    <w:basedOn w:val="Normale"/>
    <w:next w:val="Normale"/>
    <w:qFormat/>
    <w:pPr>
      <w:keepNext/>
      <w:numPr>
        <w:ilvl w:val="2"/>
        <w:numId w:val="2"/>
      </w:numPr>
      <w:outlineLvl w:val="2"/>
    </w:pPr>
    <w:rPr>
      <w:rFonts w:ascii="Comic Sans MS" w:hAnsi="Comic Sans MS" w:cs="Comic Sans MS"/>
      <w:b/>
      <w:color w:val="000000"/>
      <w:sz w:val="28"/>
    </w:rPr>
  </w:style>
  <w:style w:type="paragraph" w:styleId="Titolo4">
    <w:name w:val="heading 4"/>
    <w:basedOn w:val="Normale"/>
    <w:next w:val="Normale"/>
    <w:qFormat/>
    <w:pPr>
      <w:keepNext/>
      <w:numPr>
        <w:ilvl w:val="3"/>
        <w:numId w:val="2"/>
      </w:numPr>
      <w:ind w:left="3540" w:firstLine="0"/>
      <w:jc w:val="both"/>
      <w:outlineLvl w:val="3"/>
    </w:pPr>
    <w:rPr>
      <w:rFonts w:ascii="Arial" w:hAnsi="Arial" w:cs="Arial"/>
      <w:b/>
      <w:sz w:val="28"/>
    </w:rPr>
  </w:style>
  <w:style w:type="paragraph" w:styleId="Titolo5">
    <w:name w:val="heading 5"/>
    <w:basedOn w:val="Normale"/>
    <w:next w:val="Normale"/>
    <w:qFormat/>
    <w:pPr>
      <w:keepNext/>
      <w:numPr>
        <w:ilvl w:val="4"/>
        <w:numId w:val="2"/>
      </w:numPr>
      <w:outlineLvl w:val="4"/>
    </w:pPr>
    <w:rPr>
      <w:rFonts w:ascii="Comic Sans MS" w:hAnsi="Comic Sans MS" w:cs="Comic Sans MS"/>
      <w:b/>
      <w:color w:val="0000FF"/>
      <w:sz w:val="28"/>
    </w:rPr>
  </w:style>
  <w:style w:type="paragraph" w:styleId="Titolo6">
    <w:name w:val="heading 6"/>
    <w:basedOn w:val="Normale"/>
    <w:next w:val="Normale"/>
    <w:qFormat/>
    <w:pPr>
      <w:keepNext/>
      <w:numPr>
        <w:ilvl w:val="5"/>
        <w:numId w:val="2"/>
      </w:numPr>
      <w:jc w:val="center"/>
      <w:outlineLvl w:val="5"/>
    </w:pPr>
    <w:rPr>
      <w:rFonts w:ascii="Arial" w:hAnsi="Arial" w:cs="Arial"/>
      <w:sz w:val="48"/>
    </w:rPr>
  </w:style>
  <w:style w:type="paragraph" w:styleId="Titolo7">
    <w:name w:val="heading 7"/>
    <w:basedOn w:val="Normale"/>
    <w:next w:val="Normale"/>
    <w:qFormat/>
    <w:pPr>
      <w:keepNext/>
      <w:numPr>
        <w:ilvl w:val="6"/>
        <w:numId w:val="2"/>
      </w:numPr>
      <w:outlineLvl w:val="6"/>
    </w:pPr>
    <w:rPr>
      <w:rFonts w:ascii="Comic Sans MS" w:hAnsi="Comic Sans MS" w:cs="Comic Sans MS"/>
      <w:b/>
      <w:color w:val="0000FF"/>
      <w:sz w:val="24"/>
    </w:rPr>
  </w:style>
  <w:style w:type="paragraph" w:styleId="Titolo8">
    <w:name w:val="heading 8"/>
    <w:basedOn w:val="Normale"/>
    <w:next w:val="Normale"/>
    <w:qFormat/>
    <w:pPr>
      <w:keepNext/>
      <w:numPr>
        <w:ilvl w:val="7"/>
        <w:numId w:val="2"/>
      </w:numPr>
      <w:ind w:left="4248" w:firstLine="708"/>
      <w:outlineLvl w:val="7"/>
    </w:pPr>
    <w:rPr>
      <w:sz w:val="44"/>
    </w:rPr>
  </w:style>
  <w:style w:type="paragraph" w:styleId="Titolo9">
    <w:name w:val="heading 9"/>
    <w:basedOn w:val="Normale"/>
    <w:next w:val="Normale"/>
    <w:qFormat/>
    <w:pPr>
      <w:keepNext/>
      <w:numPr>
        <w:ilvl w:val="8"/>
        <w:numId w:val="2"/>
      </w:numPr>
      <w:outlineLvl w:val="8"/>
    </w:pPr>
    <w:rPr>
      <w:rFonts w:ascii="Comic Sans MS" w:hAnsi="Comic Sans MS" w:cs="Comic Sans MS"/>
      <w:b/>
      <w:color w:val="808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Carpredefinitoparagrafo3">
    <w:name w:val="Car. predefinito paragrafo3"/>
  </w:style>
  <w:style w:type="character" w:customStyle="1" w:styleId="Carpredefinitoparagrafo2">
    <w:name w:val="Car. predefinito paragrafo2"/>
  </w:style>
  <w:style w:type="character" w:customStyle="1" w:styleId="WW8Num6z0">
    <w:name w:val="WW8Num6z0"/>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Carpredefinitoparagrafo1">
    <w:name w:val="Car. predefinito paragrafo1"/>
  </w:style>
  <w:style w:type="character" w:styleId="Collegamentoipertestuale">
    <w:name w:val="Hyperlink"/>
    <w:rPr>
      <w:color w:val="0000FF"/>
      <w:u w:val="single"/>
    </w:rPr>
  </w:style>
  <w:style w:type="character" w:styleId="Collegamentovisitato">
    <w:name w:val="FollowedHyperlink"/>
    <w:rPr>
      <w:color w:val="800080"/>
      <w:u w:val="single"/>
    </w:rPr>
  </w:style>
  <w:style w:type="character" w:styleId="Enfasigrassetto">
    <w:name w:val="Strong"/>
    <w:qFormat/>
    <w:rPr>
      <w:b/>
      <w:bCs/>
    </w:rPr>
  </w:style>
  <w:style w:type="paragraph" w:customStyle="1" w:styleId="Titolo30">
    <w:name w:val="Titolo3"/>
    <w:basedOn w:val="Normale"/>
    <w:next w:val="Corpotesto"/>
    <w:pPr>
      <w:keepNext/>
      <w:spacing w:before="240" w:after="120"/>
    </w:pPr>
    <w:rPr>
      <w:rFonts w:ascii="Liberation Sans" w:eastAsia="Microsoft YaHei" w:hAnsi="Liberation Sans" w:cs="Lucida Sans"/>
      <w:sz w:val="28"/>
      <w:szCs w:val="28"/>
    </w:rPr>
  </w:style>
  <w:style w:type="paragraph" w:styleId="Corpotesto">
    <w:name w:val="Body Text"/>
    <w:basedOn w:val="Normale"/>
    <w:pPr>
      <w:jc w:val="center"/>
    </w:pPr>
    <w:rPr>
      <w:sz w:val="44"/>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Titolo20">
    <w:name w:val="Titolo2"/>
    <w:basedOn w:val="Normale"/>
    <w:next w:val="Corpotesto"/>
    <w:pPr>
      <w:keepNext/>
      <w:spacing w:before="240" w:after="120"/>
    </w:pPr>
    <w:rPr>
      <w:rFonts w:ascii="Liberation Sans" w:eastAsia="Microsoft YaHei" w:hAnsi="Liberation Sans" w:cs="Lucida Sans"/>
      <w:sz w:val="28"/>
      <w:szCs w:val="28"/>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customStyle="1" w:styleId="Corpodeltesto21">
    <w:name w:val="Corpo del testo 21"/>
    <w:basedOn w:val="Normale"/>
    <w:rPr>
      <w:rFonts w:ascii="Comic Sans MS" w:hAnsi="Comic Sans MS" w:cs="Comic Sans MS"/>
      <w:b/>
      <w:sz w:val="22"/>
    </w:rPr>
  </w:style>
  <w:style w:type="paragraph" w:customStyle="1" w:styleId="Corpodeltesto31">
    <w:name w:val="Corpo del testo 31"/>
    <w:basedOn w:val="Normale"/>
    <w:pPr>
      <w:jc w:val="center"/>
    </w:pPr>
    <w:rPr>
      <w:rFonts w:ascii="Comic Sans MS" w:hAnsi="Comic Sans MS" w:cs="Comic Sans MS"/>
      <w:b/>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ind w:left="1416" w:firstLine="708"/>
      <w:jc w:val="both"/>
    </w:pPr>
    <w:rPr>
      <w:bCs/>
      <w:sz w:val="24"/>
    </w:rPr>
  </w:style>
  <w:style w:type="paragraph" w:customStyle="1" w:styleId="Rientrocorpodeltesto21">
    <w:name w:val="Rientro corpo del testo 21"/>
    <w:basedOn w:val="Normale"/>
    <w:pPr>
      <w:ind w:left="284"/>
      <w:jc w:val="both"/>
    </w:pPr>
    <w:rPr>
      <w:bCs/>
      <w:sz w:val="24"/>
    </w:rPr>
  </w:style>
  <w:style w:type="paragraph" w:customStyle="1" w:styleId="Rientrocorpodeltesto31">
    <w:name w:val="Rientro corpo del testo 31"/>
    <w:basedOn w:val="Normale"/>
    <w:pPr>
      <w:ind w:left="6378" w:firstLine="702"/>
      <w:jc w:val="both"/>
    </w:pPr>
    <w:rPr>
      <w:rFonts w:ascii="Arial" w:hAnsi="Arial" w:cs="Arial"/>
      <w:sz w:val="24"/>
    </w:rPr>
  </w:style>
  <w:style w:type="paragraph" w:customStyle="1" w:styleId="Default">
    <w:name w:val="Default"/>
    <w:pPr>
      <w:suppressAutoHyphens/>
      <w:autoSpaceDE w:val="0"/>
    </w:pPr>
    <w:rPr>
      <w:rFonts w:ascii="Tahoma" w:hAnsi="Tahoma" w:cs="Tahoma"/>
      <w:color w:val="000000"/>
      <w:sz w:val="24"/>
      <w:szCs w:val="24"/>
      <w:lang w:eastAsia="zh-CN"/>
    </w:rPr>
  </w:style>
  <w:style w:type="paragraph" w:customStyle="1" w:styleId="Contenutocornice">
    <w:name w:val="Contenuto cornice"/>
    <w:basedOn w:val="Normale"/>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styleId="Paragrafoelenco">
    <w:name w:val="List Paragraph"/>
    <w:basedOn w:val="Normale"/>
    <w:qFormat/>
    <w:pPr>
      <w:ind w:left="708"/>
    </w:pPr>
  </w:style>
  <w:style w:type="character" w:styleId="Menzionenonrisolta">
    <w:name w:val="Unresolved Mention"/>
    <w:uiPriority w:val="99"/>
    <w:semiHidden/>
    <w:unhideWhenUsed/>
    <w:rsid w:val="00E31D61"/>
    <w:rPr>
      <w:color w:val="605E5C"/>
      <w:shd w:val="clear" w:color="auto" w:fill="E1DFDD"/>
    </w:rPr>
  </w:style>
  <w:style w:type="paragraph" w:styleId="Testonotaapidipagina">
    <w:name w:val="footnote text"/>
    <w:basedOn w:val="Normale"/>
    <w:link w:val="TestonotaapidipaginaCarattere"/>
    <w:uiPriority w:val="99"/>
    <w:semiHidden/>
    <w:unhideWhenUsed/>
    <w:rsid w:val="006A49D6"/>
  </w:style>
  <w:style w:type="character" w:customStyle="1" w:styleId="TestonotaapidipaginaCarattere">
    <w:name w:val="Testo nota a piè di pagina Carattere"/>
    <w:basedOn w:val="Carpredefinitoparagrafo"/>
    <w:link w:val="Testonotaapidipagina"/>
    <w:uiPriority w:val="99"/>
    <w:semiHidden/>
    <w:rsid w:val="006A49D6"/>
    <w:rPr>
      <w:lang w:eastAsia="zh-CN"/>
    </w:rPr>
  </w:style>
  <w:style w:type="character" w:styleId="Rimandonotaapidipagina">
    <w:name w:val="footnote reference"/>
    <w:uiPriority w:val="99"/>
    <w:semiHidden/>
    <w:unhideWhenUsed/>
    <w:rsid w:val="006A49D6"/>
    <w:rPr>
      <w:vertAlign w:val="superscript"/>
    </w:rPr>
  </w:style>
  <w:style w:type="paragraph" w:styleId="NormaleWeb">
    <w:name w:val="Normal (Web)"/>
    <w:basedOn w:val="Normale"/>
    <w:uiPriority w:val="99"/>
    <w:semiHidden/>
    <w:unhideWhenUsed/>
    <w:rsid w:val="00967A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2</Pages>
  <Words>919</Words>
  <Characters>5242</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6149</CharactersWithSpaces>
  <SharedDoc>false</SharedDoc>
  <HLinks>
    <vt:vector size="12" baseType="variant">
      <vt:variant>
        <vt:i4>7864336</vt:i4>
      </vt:variant>
      <vt:variant>
        <vt:i4>3</vt:i4>
      </vt:variant>
      <vt:variant>
        <vt:i4>0</vt:i4>
      </vt:variant>
      <vt:variant>
        <vt:i4>5</vt:i4>
      </vt:variant>
      <vt:variant>
        <vt:lpwstr>mailto:pdz.luino@pec.it</vt:lpwstr>
      </vt:variant>
      <vt:variant>
        <vt:lpwstr/>
      </vt:variant>
      <vt:variant>
        <vt:i4>655415</vt:i4>
      </vt:variant>
      <vt:variant>
        <vt:i4>0</vt:i4>
      </vt:variant>
      <vt:variant>
        <vt:i4>0</vt:i4>
      </vt:variant>
      <vt:variant>
        <vt:i4>5</vt:i4>
      </vt:variant>
      <vt:variant>
        <vt:lpwstr>mailto:pdzluino@comune.luino.va.it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formentini</dc:creator>
  <cp:keywords/>
  <dc:description/>
  <cp:lastModifiedBy>Sociali 01</cp:lastModifiedBy>
  <cp:revision>49</cp:revision>
  <cp:lastPrinted>2025-04-18T06:56:00Z</cp:lastPrinted>
  <dcterms:created xsi:type="dcterms:W3CDTF">2024-05-07T14:00:00Z</dcterms:created>
  <dcterms:modified xsi:type="dcterms:W3CDTF">2026-07-17T07:07:00Z</dcterms:modified>
</cp:coreProperties>
</file>